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A2F" w:rsidRDefault="00B10B22" w:rsidP="00B10B22">
      <w:pPr>
        <w:tabs>
          <w:tab w:val="left" w:pos="3780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314A2F" w:rsidRDefault="00314A2F" w:rsidP="00314A2F">
      <w:pPr>
        <w:tabs>
          <w:tab w:val="left" w:pos="378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B10B22" w:rsidRDefault="00B10B22" w:rsidP="00B10B2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</w:t>
      </w:r>
    </w:p>
    <w:p w:rsidR="00B10B22" w:rsidRDefault="00B10B22" w:rsidP="00B10B2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ОБЩЕОБРАЗОВАТЕЛЬНОЕ УЧРЕЖДЕНИЕ</w:t>
      </w:r>
    </w:p>
    <w:p w:rsidR="00B10B22" w:rsidRDefault="00B10B22" w:rsidP="00B10B2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«КРАСНОПОЛЯНСКАЯ СРЕДНЯЯ ШКОЛА </w:t>
      </w:r>
    </w:p>
    <w:p w:rsidR="00B10B22" w:rsidRDefault="00B10B22" w:rsidP="00B10B2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ИМЕНИ МЕЩЕРЯКОВА ИВАНА ЕГОРОВИЧА»</w:t>
      </w:r>
    </w:p>
    <w:p w:rsidR="00B10B22" w:rsidRDefault="00B10B22" w:rsidP="00B10B2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ОБРАЗОВАНИЯ ЧЕРНОМОРСКИЙ РАЙОН</w:t>
      </w:r>
    </w:p>
    <w:p w:rsidR="00B10B22" w:rsidRDefault="00B10B22" w:rsidP="00B10B2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РЕСПУБЛИКИ КРЫМ</w:t>
      </w:r>
    </w:p>
    <w:p w:rsidR="00B10B22" w:rsidRDefault="00B10B22" w:rsidP="00B10B22">
      <w:pPr>
        <w:spacing w:after="0"/>
        <w:jc w:val="center"/>
        <w:rPr>
          <w:rFonts w:ascii="Times New Roman" w:hAnsi="Times New Roman"/>
        </w:rPr>
      </w:pPr>
    </w:p>
    <w:p w:rsidR="00B10B22" w:rsidRDefault="00B10B22" w:rsidP="00B10B22">
      <w:pPr>
        <w:spacing w:after="0"/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112"/>
        <w:tblW w:w="13575" w:type="dxa"/>
        <w:tblLook w:val="04A0"/>
      </w:tblPr>
      <w:tblGrid>
        <w:gridCol w:w="4944"/>
        <w:gridCol w:w="4520"/>
        <w:gridCol w:w="4111"/>
      </w:tblGrid>
      <w:tr w:rsidR="00B10B22" w:rsidTr="00B10B22">
        <w:tc>
          <w:tcPr>
            <w:tcW w:w="4944" w:type="dxa"/>
          </w:tcPr>
          <w:p w:rsidR="00B10B22" w:rsidRDefault="00B10B22">
            <w:pPr>
              <w:shd w:val="clear" w:color="auto" w:fill="FFFFFF"/>
              <w:tabs>
                <w:tab w:val="left" w:pos="4395"/>
                <w:tab w:val="left" w:pos="4678"/>
              </w:tabs>
              <w:spacing w:after="0"/>
              <w:ind w:right="-1"/>
              <w:contextualSpacing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РАССМОТРЕНО</w:t>
            </w:r>
          </w:p>
          <w:p w:rsidR="00B10B22" w:rsidRDefault="007311D7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школьным МО </w:t>
            </w:r>
          </w:p>
          <w:p w:rsidR="00FA6B25" w:rsidRDefault="00B10B22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Руководитель МО ___________ </w:t>
            </w:r>
          </w:p>
          <w:p w:rsidR="00B10B22" w:rsidRDefault="00B10B22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Т.В. Андреева</w:t>
            </w:r>
          </w:p>
          <w:p w:rsidR="00B10B22" w:rsidRDefault="00B10B22"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протокол от «___» ___2024 г. №____</w:t>
            </w:r>
          </w:p>
          <w:p w:rsidR="00B10B22" w:rsidRDefault="00B10B22">
            <w:pPr>
              <w:spacing w:after="0"/>
              <w:contextualSpacing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520" w:type="dxa"/>
          </w:tcPr>
          <w:p w:rsidR="00B10B22" w:rsidRDefault="00B10B22">
            <w:pPr>
              <w:spacing w:after="0"/>
              <w:contextualSpacing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СОГЛАСОВАНО</w:t>
            </w:r>
          </w:p>
          <w:p w:rsidR="00B10B22" w:rsidRDefault="00B10B22">
            <w:pPr>
              <w:spacing w:after="0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Заместитель директора по </w:t>
            </w:r>
          </w:p>
          <w:p w:rsidR="00B10B22" w:rsidRDefault="00B10B22">
            <w:pPr>
              <w:spacing w:after="0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учебно-воспитательной работе</w:t>
            </w:r>
          </w:p>
          <w:p w:rsidR="00B10B22" w:rsidRDefault="00B10B22">
            <w:pPr>
              <w:spacing w:after="0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_________________ И.В.Швец</w:t>
            </w:r>
          </w:p>
          <w:p w:rsidR="00B10B22" w:rsidRDefault="00B10B22">
            <w:pPr>
              <w:shd w:val="clear" w:color="auto" w:fill="FFFFFF"/>
              <w:spacing w:after="0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«___» _______________2024 г.</w:t>
            </w:r>
          </w:p>
          <w:p w:rsidR="00B10B22" w:rsidRDefault="00B10B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</w:tcPr>
          <w:p w:rsidR="00B10B22" w:rsidRDefault="00B10B22">
            <w:pPr>
              <w:spacing w:after="0"/>
              <w:contextualSpacing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УТВЕРЖДЕНО</w:t>
            </w:r>
          </w:p>
          <w:p w:rsidR="00B10B22" w:rsidRDefault="00B10B22">
            <w:pPr>
              <w:spacing w:after="0"/>
              <w:ind w:right="140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Директор школы _______М.С.Чумак </w:t>
            </w:r>
          </w:p>
          <w:p w:rsidR="00B10B22" w:rsidRDefault="00B10B22">
            <w:pPr>
              <w:spacing w:after="0"/>
              <w:ind w:right="140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приказ МБОУ «Краснополянская </w:t>
            </w:r>
          </w:p>
          <w:p w:rsidR="00B10B22" w:rsidRDefault="00B10B22">
            <w:pPr>
              <w:spacing w:after="0"/>
              <w:ind w:right="140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СШ  им.Мещерякова И.Е.»</w:t>
            </w:r>
            <w:r>
              <w:rPr>
                <w:rFonts w:ascii="Times New Roman" w:hAnsi="Times New Roman"/>
                <w:iCs/>
              </w:rPr>
              <w:t xml:space="preserve"> </w:t>
            </w:r>
          </w:p>
          <w:p w:rsidR="00B10B22" w:rsidRDefault="00B10B22">
            <w:pPr>
              <w:spacing w:after="0"/>
              <w:ind w:right="140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«___» _________2024 г. №____</w:t>
            </w:r>
          </w:p>
          <w:p w:rsidR="00B10B22" w:rsidRDefault="00B10B22">
            <w:pPr>
              <w:spacing w:after="0"/>
              <w:ind w:right="140"/>
              <w:contextualSpacing/>
              <w:rPr>
                <w:rFonts w:ascii="Times New Roman" w:hAnsi="Times New Roman"/>
                <w:color w:val="000000"/>
              </w:rPr>
            </w:pPr>
          </w:p>
          <w:p w:rsidR="00B10B22" w:rsidRDefault="00B10B22">
            <w:pPr>
              <w:spacing w:after="0"/>
              <w:ind w:right="140"/>
              <w:contextualSpacing/>
              <w:rPr>
                <w:rFonts w:ascii="Times New Roman" w:hAnsi="Times New Roman"/>
                <w:color w:val="000000"/>
              </w:rPr>
            </w:pPr>
          </w:p>
          <w:p w:rsidR="00B10B22" w:rsidRDefault="00B10B22">
            <w:pPr>
              <w:spacing w:after="0"/>
              <w:ind w:right="140"/>
              <w:contextualSpacing/>
              <w:rPr>
                <w:rFonts w:ascii="Times New Roman" w:hAnsi="Times New Roman"/>
                <w:color w:val="000000"/>
              </w:rPr>
            </w:pPr>
          </w:p>
          <w:p w:rsidR="00B10B22" w:rsidRDefault="00B10B22">
            <w:pPr>
              <w:spacing w:after="0"/>
              <w:ind w:right="140"/>
              <w:contextualSpacing/>
              <w:rPr>
                <w:rFonts w:ascii="Times New Roman" w:eastAsia="Times New Roman" w:hAnsi="Times New Roman"/>
                <w:iCs/>
              </w:rPr>
            </w:pPr>
          </w:p>
        </w:tc>
      </w:tr>
    </w:tbl>
    <w:p w:rsidR="00B10B22" w:rsidRDefault="00B10B22" w:rsidP="00B10B22">
      <w:pPr>
        <w:shd w:val="clear" w:color="auto" w:fill="FFFFFF"/>
        <w:spacing w:after="0"/>
        <w:rPr>
          <w:rFonts w:ascii="Times New Roman" w:hAnsi="Times New Roman"/>
          <w:b/>
        </w:rPr>
      </w:pPr>
    </w:p>
    <w:p w:rsidR="00B10B22" w:rsidRDefault="00B10B22" w:rsidP="00B10B22">
      <w:pPr>
        <w:shd w:val="clear" w:color="auto" w:fill="FFFFFF"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КАЛЕНДАРНО-ТЕМАТИЧЕСКОЕ ПЛАНИРОВАНИЕ</w:t>
      </w:r>
    </w:p>
    <w:p w:rsidR="00B10B22" w:rsidRDefault="00B10B22" w:rsidP="00B10B22">
      <w:pPr>
        <w:shd w:val="clear" w:color="auto" w:fill="FFFFFF"/>
        <w:spacing w:after="0"/>
        <w:jc w:val="center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по иностранному языку (английский)</w:t>
      </w:r>
    </w:p>
    <w:p w:rsidR="00B10B22" w:rsidRDefault="00B10B22" w:rsidP="00B10B2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для 8 класса</w:t>
      </w:r>
    </w:p>
    <w:p w:rsidR="00B10B22" w:rsidRDefault="00B10B22" w:rsidP="00B10B2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Количество часов в неделю - 3 часа, количество часов за год –102 часа</w:t>
      </w:r>
    </w:p>
    <w:p w:rsidR="00B10B22" w:rsidRDefault="00B10B22" w:rsidP="00B10B2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Уровень - базовый</w:t>
      </w:r>
    </w:p>
    <w:p w:rsidR="00B10B22" w:rsidRDefault="00B10B22" w:rsidP="00B10B22">
      <w:pPr>
        <w:shd w:val="clear" w:color="auto" w:fill="FFFFFF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Учитель Велева В.Б. (</w:t>
      </w:r>
      <w:r>
        <w:rPr>
          <w:rFonts w:ascii="Times New Roman" w:hAnsi="Times New Roman"/>
          <w:color w:val="000000"/>
          <w:lang w:val="en-US"/>
        </w:rPr>
        <w:t>I</w:t>
      </w:r>
      <w:r>
        <w:rPr>
          <w:rFonts w:ascii="Times New Roman" w:hAnsi="Times New Roman"/>
          <w:color w:val="000000"/>
        </w:rPr>
        <w:t xml:space="preserve"> квалификационная категория)</w:t>
      </w:r>
    </w:p>
    <w:p w:rsidR="00B10B22" w:rsidRDefault="00B10B22" w:rsidP="00B10B22">
      <w:pPr>
        <w:shd w:val="clear" w:color="auto" w:fill="FFFFFF"/>
        <w:tabs>
          <w:tab w:val="left" w:pos="0"/>
        </w:tabs>
        <w:spacing w:after="0"/>
        <w:contextualSpacing/>
        <w:rPr>
          <w:rFonts w:ascii="Times New Roman" w:hAnsi="Times New Roman"/>
          <w:color w:val="000000"/>
        </w:rPr>
      </w:pPr>
    </w:p>
    <w:p w:rsidR="00B10B22" w:rsidRDefault="00B10B22" w:rsidP="00B10B22">
      <w:pPr>
        <w:shd w:val="clear" w:color="auto" w:fill="FFFFFF"/>
        <w:spacing w:after="0"/>
        <w:contextualSpacing/>
        <w:rPr>
          <w:rFonts w:ascii="Times New Roman" w:hAnsi="Times New Roman"/>
          <w:color w:val="000000"/>
        </w:rPr>
      </w:pPr>
    </w:p>
    <w:p w:rsidR="00B10B22" w:rsidRDefault="00B10B22" w:rsidP="00B10B22">
      <w:pPr>
        <w:shd w:val="clear" w:color="auto" w:fill="FFFFFF"/>
        <w:spacing w:after="0"/>
        <w:contextualSpacing/>
        <w:rPr>
          <w:rFonts w:ascii="Times New Roman" w:hAnsi="Times New Roman"/>
          <w:color w:val="000000"/>
        </w:rPr>
      </w:pPr>
    </w:p>
    <w:p w:rsidR="00B10B22" w:rsidRDefault="00B10B22" w:rsidP="00B10B22">
      <w:pPr>
        <w:shd w:val="clear" w:color="auto" w:fill="FFFFFF"/>
        <w:spacing w:after="0"/>
        <w:contextualSpacing/>
        <w:rPr>
          <w:rFonts w:ascii="Times New Roman" w:hAnsi="Times New Roman"/>
          <w:color w:val="000000"/>
        </w:rPr>
      </w:pPr>
    </w:p>
    <w:p w:rsidR="00B10B22" w:rsidRDefault="00B10B22" w:rsidP="00B10B22">
      <w:pPr>
        <w:shd w:val="clear" w:color="auto" w:fill="FFFFFF"/>
        <w:spacing w:after="0"/>
        <w:ind w:left="29" w:hanging="29"/>
        <w:contextualSpacing/>
        <w:jc w:val="center"/>
        <w:rPr>
          <w:rFonts w:ascii="Times New Roman" w:hAnsi="Times New Roman"/>
          <w:color w:val="000000"/>
        </w:rPr>
      </w:pPr>
    </w:p>
    <w:p w:rsidR="00FA6B25" w:rsidRDefault="00FA6B25" w:rsidP="00B10B22">
      <w:pPr>
        <w:shd w:val="clear" w:color="auto" w:fill="FFFFFF"/>
        <w:spacing w:after="0"/>
        <w:ind w:left="29" w:hanging="29"/>
        <w:contextualSpacing/>
        <w:jc w:val="center"/>
        <w:rPr>
          <w:rFonts w:ascii="Times New Roman" w:hAnsi="Times New Roman"/>
          <w:color w:val="000000"/>
        </w:rPr>
      </w:pPr>
    </w:p>
    <w:p w:rsidR="00B10B22" w:rsidRDefault="00B10B22" w:rsidP="00B10B22">
      <w:pPr>
        <w:shd w:val="clear" w:color="auto" w:fill="FFFFFF"/>
        <w:spacing w:after="0"/>
        <w:ind w:left="29" w:hanging="29"/>
        <w:contextualSpacing/>
        <w:jc w:val="center"/>
        <w:rPr>
          <w:rFonts w:ascii="Times New Roman" w:hAnsi="Times New Roman"/>
          <w:color w:val="000000"/>
        </w:rPr>
      </w:pPr>
    </w:p>
    <w:p w:rsidR="00B10B22" w:rsidRDefault="00B10B22" w:rsidP="00B10B22">
      <w:pPr>
        <w:shd w:val="clear" w:color="auto" w:fill="FFFFFF"/>
        <w:spacing w:after="0"/>
        <w:contextualSpacing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с.Красная Поляна, 2024 год</w:t>
      </w:r>
    </w:p>
    <w:p w:rsidR="00FA6B25" w:rsidRDefault="00FA6B25" w:rsidP="00B10B22">
      <w:pPr>
        <w:shd w:val="clear" w:color="auto" w:fill="FFFFFF"/>
        <w:spacing w:after="0"/>
        <w:contextualSpacing/>
        <w:jc w:val="center"/>
        <w:rPr>
          <w:rFonts w:ascii="Times New Roman" w:hAnsi="Times New Roman"/>
          <w:color w:val="000000"/>
        </w:rPr>
      </w:pPr>
    </w:p>
    <w:p w:rsidR="00FA6B25" w:rsidRDefault="00FA6B25" w:rsidP="00B10B22">
      <w:pPr>
        <w:shd w:val="clear" w:color="auto" w:fill="FFFFFF"/>
        <w:spacing w:after="0"/>
        <w:contextualSpacing/>
        <w:jc w:val="center"/>
        <w:rPr>
          <w:rFonts w:ascii="Times New Roman" w:hAnsi="Times New Roman"/>
          <w:color w:val="000000"/>
        </w:rPr>
      </w:pPr>
    </w:p>
    <w:p w:rsidR="00154A62" w:rsidRPr="00D0013A" w:rsidRDefault="00D90BBA" w:rsidP="00B10B22">
      <w:pPr>
        <w:tabs>
          <w:tab w:val="left" w:pos="378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Календарно - т</w:t>
      </w:r>
      <w:r w:rsidR="00154A62" w:rsidRPr="00D0013A">
        <w:rPr>
          <w:rFonts w:ascii="Times New Roman" w:hAnsi="Times New Roman"/>
          <w:b/>
          <w:bCs/>
          <w:sz w:val="24"/>
          <w:szCs w:val="24"/>
        </w:rPr>
        <w:t>ематическое планирование</w:t>
      </w:r>
    </w:p>
    <w:tbl>
      <w:tblPr>
        <w:tblW w:w="155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763"/>
        <w:gridCol w:w="17"/>
        <w:gridCol w:w="1158"/>
        <w:gridCol w:w="7"/>
        <w:gridCol w:w="33"/>
        <w:gridCol w:w="15"/>
        <w:gridCol w:w="1110"/>
        <w:gridCol w:w="15"/>
        <w:gridCol w:w="2118"/>
        <w:gridCol w:w="24"/>
        <w:gridCol w:w="6"/>
        <w:gridCol w:w="1785"/>
        <w:gridCol w:w="15"/>
        <w:gridCol w:w="39"/>
        <w:gridCol w:w="6"/>
        <w:gridCol w:w="1719"/>
        <w:gridCol w:w="6"/>
        <w:gridCol w:w="2205"/>
        <w:gridCol w:w="13"/>
        <w:gridCol w:w="41"/>
        <w:gridCol w:w="2651"/>
        <w:gridCol w:w="281"/>
        <w:gridCol w:w="6"/>
        <w:gridCol w:w="1513"/>
      </w:tblGrid>
      <w:tr w:rsidR="00B147B1" w:rsidRPr="00D0013A" w:rsidTr="00724BF4">
        <w:tc>
          <w:tcPr>
            <w:tcW w:w="15546" w:type="dxa"/>
            <w:gridSpan w:val="24"/>
          </w:tcPr>
          <w:p w:rsidR="00B147B1" w:rsidRPr="00D0013A" w:rsidRDefault="00B147B1" w:rsidP="00E56B6A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B12" w:rsidRPr="00D0013A" w:rsidTr="00724BF4">
        <w:trPr>
          <w:trHeight w:val="660"/>
        </w:trPr>
        <w:tc>
          <w:tcPr>
            <w:tcW w:w="780" w:type="dxa"/>
            <w:gridSpan w:val="2"/>
            <w:vMerge w:val="restart"/>
          </w:tcPr>
          <w:p w:rsidR="00551B12" w:rsidRPr="00D0013A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№ урока п/п</w:t>
            </w:r>
          </w:p>
          <w:p w:rsidR="00551B12" w:rsidRPr="00D0013A" w:rsidRDefault="00551B12" w:rsidP="00225520">
            <w:pPr>
              <w:tabs>
                <w:tab w:val="left" w:pos="3780"/>
              </w:tabs>
              <w:spacing w:after="0" w:line="240" w:lineRule="auto"/>
              <w:ind w:left="-108" w:right="-17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(№ урока в теме)</w:t>
            </w:r>
          </w:p>
        </w:tc>
        <w:tc>
          <w:tcPr>
            <w:tcW w:w="2338" w:type="dxa"/>
            <w:gridSpan w:val="6"/>
            <w:vMerge w:val="restart"/>
          </w:tcPr>
          <w:p w:rsidR="00551B12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1B12" w:rsidRPr="00D0013A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148" w:type="dxa"/>
            <w:gridSpan w:val="3"/>
            <w:vMerge w:val="restart"/>
          </w:tcPr>
          <w:p w:rsidR="00551B12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51B12" w:rsidRPr="00D0013A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0280" w:type="dxa"/>
            <w:gridSpan w:val="13"/>
          </w:tcPr>
          <w:p w:rsidR="00551B12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51B12" w:rsidRPr="00D0013A" w:rsidRDefault="00551B12" w:rsidP="00551B12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</w:tr>
      <w:tr w:rsidR="00551B12" w:rsidRPr="00D0013A" w:rsidTr="00724BF4">
        <w:trPr>
          <w:trHeight w:val="405"/>
        </w:trPr>
        <w:tc>
          <w:tcPr>
            <w:tcW w:w="780" w:type="dxa"/>
            <w:gridSpan w:val="2"/>
            <w:vMerge/>
          </w:tcPr>
          <w:p w:rsidR="00551B12" w:rsidRPr="00D0013A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  <w:gridSpan w:val="6"/>
            <w:vMerge/>
          </w:tcPr>
          <w:p w:rsidR="00551B12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3"/>
            <w:vMerge/>
          </w:tcPr>
          <w:p w:rsidR="00551B12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vMerge w:val="restart"/>
          </w:tcPr>
          <w:p w:rsidR="00551B12" w:rsidRDefault="00551B12" w:rsidP="00E56B6A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</w:tc>
        <w:tc>
          <w:tcPr>
            <w:tcW w:w="1779" w:type="dxa"/>
            <w:gridSpan w:val="4"/>
            <w:vMerge w:val="restart"/>
          </w:tcPr>
          <w:p w:rsidR="00551B12" w:rsidRDefault="00241C75" w:rsidP="00E56B6A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</w:tc>
        <w:tc>
          <w:tcPr>
            <w:tcW w:w="2265" w:type="dxa"/>
            <w:gridSpan w:val="4"/>
            <w:vMerge w:val="restart"/>
          </w:tcPr>
          <w:p w:rsidR="00551B12" w:rsidRDefault="00551B12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241C75" w:rsidRDefault="00241C75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Аудирлвание</w:t>
            </w:r>
          </w:p>
        </w:tc>
        <w:tc>
          <w:tcPr>
            <w:tcW w:w="2651" w:type="dxa"/>
            <w:vMerge w:val="restart"/>
          </w:tcPr>
          <w:p w:rsidR="00551B12" w:rsidRDefault="00551B12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800" w:type="dxa"/>
            <w:gridSpan w:val="3"/>
            <w:vMerge w:val="restart"/>
          </w:tcPr>
          <w:p w:rsidR="00551B12" w:rsidRPr="00D0013A" w:rsidRDefault="00551B12" w:rsidP="00E56B6A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</w:tr>
      <w:tr w:rsidR="00551B12" w:rsidRPr="00D0013A" w:rsidTr="00724BF4">
        <w:trPr>
          <w:trHeight w:val="547"/>
        </w:trPr>
        <w:tc>
          <w:tcPr>
            <w:tcW w:w="780" w:type="dxa"/>
            <w:gridSpan w:val="2"/>
            <w:vMerge/>
          </w:tcPr>
          <w:p w:rsidR="00551B12" w:rsidRPr="00D0013A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551B12" w:rsidRDefault="00551B12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180" w:type="dxa"/>
            <w:gridSpan w:val="5"/>
          </w:tcPr>
          <w:p w:rsidR="00551B12" w:rsidRDefault="00551B12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148" w:type="dxa"/>
            <w:gridSpan w:val="3"/>
            <w:vMerge/>
          </w:tcPr>
          <w:p w:rsidR="00551B12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vMerge/>
          </w:tcPr>
          <w:p w:rsidR="00551B12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gridSpan w:val="4"/>
            <w:vMerge/>
          </w:tcPr>
          <w:p w:rsidR="00551B12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vMerge/>
          </w:tcPr>
          <w:p w:rsidR="00551B12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551B12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Merge/>
          </w:tcPr>
          <w:p w:rsidR="00551B12" w:rsidRPr="00D0013A" w:rsidRDefault="00551B12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1C75" w:rsidRPr="00D0013A" w:rsidTr="00724BF4">
        <w:tc>
          <w:tcPr>
            <w:tcW w:w="11095" w:type="dxa"/>
            <w:gridSpan w:val="20"/>
          </w:tcPr>
          <w:p w:rsidR="00241C75" w:rsidRPr="00086FB4" w:rsidRDefault="00241C75" w:rsidP="00E56B6A">
            <w:pPr>
              <w:tabs>
                <w:tab w:val="left" w:pos="3780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 «Взаимоотношения в семье и с друзьями» (7 ч. )</w:t>
            </w:r>
          </w:p>
        </w:tc>
        <w:tc>
          <w:tcPr>
            <w:tcW w:w="4451" w:type="dxa"/>
            <w:gridSpan w:val="4"/>
          </w:tcPr>
          <w:p w:rsidR="00241C75" w:rsidRPr="00086FB4" w:rsidRDefault="00241C75" w:rsidP="00241C75">
            <w:pPr>
              <w:tabs>
                <w:tab w:val="left" w:pos="3780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6AD7" w:rsidRPr="00D0013A" w:rsidTr="00724BF4">
        <w:trPr>
          <w:trHeight w:val="2280"/>
        </w:trPr>
        <w:tc>
          <w:tcPr>
            <w:tcW w:w="780" w:type="dxa"/>
            <w:gridSpan w:val="2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  <w:gridSpan w:val="2"/>
          </w:tcPr>
          <w:p w:rsidR="004C6AD7" w:rsidRPr="00086FB4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Pr="00382577" w:rsidRDefault="004C6AD7" w:rsidP="00EB7A73">
            <w:pPr>
              <w:tabs>
                <w:tab w:val="left" w:pos="510"/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173" w:type="dxa"/>
            <w:gridSpan w:val="4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4C6AD7" w:rsidRPr="002D6B35" w:rsidRDefault="004C6AD7" w:rsidP="0093563F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Общение с друзьями</w:t>
            </w:r>
          </w:p>
        </w:tc>
        <w:tc>
          <w:tcPr>
            <w:tcW w:w="1830" w:type="dxa"/>
            <w:gridSpan w:val="4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Обзорное повторение</w:t>
            </w:r>
          </w:p>
          <w:p w:rsidR="004C6AD7" w:rsidRPr="00D0013A" w:rsidRDefault="004C6AD7" w:rsidP="00241C75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стр. 9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gridSpan w:val="3"/>
          </w:tcPr>
          <w:p w:rsidR="004C6AD7" w:rsidRPr="00241C75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1C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</w:t>
            </w:r>
            <w:r w:rsidRPr="00D001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Simple</w:t>
            </w:r>
            <w:r w:rsidRPr="00241C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D001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PresentContinuous</w:t>
            </w:r>
            <w:r w:rsidRPr="00241C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D001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PresentPerfect</w:t>
            </w:r>
            <w:r w:rsidRPr="00241C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D001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PresentPerfectContinuous</w:t>
            </w:r>
            <w:r w:rsidRPr="00241C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Pr="00D001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PastSimple</w:t>
            </w:r>
            <w:r w:rsidRPr="00241C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D0013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Past</w:t>
            </w:r>
            <w:r w:rsidRPr="00241C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Continuous</w:t>
            </w:r>
          </w:p>
        </w:tc>
        <w:tc>
          <w:tcPr>
            <w:tcW w:w="2265" w:type="dxa"/>
            <w:gridSpan w:val="4"/>
          </w:tcPr>
          <w:p w:rsidR="004C6AD7" w:rsidRPr="00265BDB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иалог этикетного характера на основе  прочитанного: упр.4b</w:t>
            </w:r>
          </w:p>
          <w:p w:rsidR="004C6AD7" w:rsidRPr="00265BDB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Pr="00265BDB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Pr="00265BDB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Pr="00265BDB" w:rsidRDefault="004C6AD7" w:rsidP="00F54531">
            <w:pPr>
              <w:widowControl w:val="0"/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4C6AD7" w:rsidRPr="00041A1D" w:rsidRDefault="004C6AD7" w:rsidP="00F54531">
            <w:pPr>
              <w:widowControl w:val="0"/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 10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; Поисковое и изучающее чтение</w:t>
            </w:r>
          </w:p>
        </w:tc>
        <w:tc>
          <w:tcPr>
            <w:tcW w:w="1800" w:type="dxa"/>
            <w:gridSpan w:val="3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татья психологического характера.</w:t>
            </w:r>
          </w:p>
        </w:tc>
      </w:tr>
      <w:tr w:rsidR="004C6AD7" w:rsidRPr="00D0013A" w:rsidTr="00724BF4">
        <w:trPr>
          <w:trHeight w:val="1305"/>
        </w:trPr>
        <w:tc>
          <w:tcPr>
            <w:tcW w:w="780" w:type="dxa"/>
            <w:gridSpan w:val="2"/>
          </w:tcPr>
          <w:p w:rsidR="004C6AD7" w:rsidRPr="00D0013A" w:rsidRDefault="004C6AD7" w:rsidP="00E56B6A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5" w:type="dxa"/>
            <w:gridSpan w:val="2"/>
          </w:tcPr>
          <w:p w:rsidR="004C6AD7" w:rsidRPr="00086FB4" w:rsidRDefault="004C6AD7" w:rsidP="00EB7A73">
            <w:pPr>
              <w:tabs>
                <w:tab w:val="left" w:pos="510"/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73" w:type="dxa"/>
            <w:gridSpan w:val="4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4C6AD7" w:rsidRDefault="004C6AD7" w:rsidP="0093563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со сверстниками</w:t>
            </w:r>
          </w:p>
        </w:tc>
        <w:tc>
          <w:tcPr>
            <w:tcW w:w="1830" w:type="dxa"/>
            <w:gridSpan w:val="4"/>
          </w:tcPr>
          <w:p w:rsidR="004C6AD7" w:rsidRPr="00D0013A" w:rsidRDefault="004C6AD7" w:rsidP="00241C75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Прилагательные для описания характера человека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 11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; язык мимики и жестов.</w:t>
            </w:r>
          </w:p>
        </w:tc>
        <w:tc>
          <w:tcPr>
            <w:tcW w:w="1764" w:type="dxa"/>
            <w:gridSpan w:val="3"/>
          </w:tcPr>
          <w:p w:rsidR="004C6AD7" w:rsidRPr="00D0013A" w:rsidRDefault="004C6AD7" w:rsidP="002C6A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00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тепеней сравнения прилагательных и наречий;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ful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-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al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-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ic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-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ish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-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less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-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ly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-</w:t>
            </w:r>
            <w:r w:rsidRPr="00D001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ous</w:t>
            </w:r>
            <w:r w:rsidRPr="00D00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от глаголов</w:t>
            </w:r>
          </w:p>
          <w:p w:rsidR="004C6AD7" w:rsidRPr="00762217" w:rsidRDefault="004C6AD7" w:rsidP="002C6A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спомощью суф</w:t>
            </w:r>
            <w:r w:rsidRPr="00D00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фиксов</w:t>
            </w:r>
            <w:r w:rsidRPr="0076221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93563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able</w:t>
            </w:r>
            <w:r w:rsidRPr="0076221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-</w:t>
            </w:r>
            <w:r w:rsidRPr="0093563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ed</w:t>
            </w:r>
            <w:r w:rsidRPr="0076221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-</w:t>
            </w:r>
            <w:r w:rsidRPr="0093563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ing</w:t>
            </w:r>
            <w:r w:rsidRPr="0076221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</w:p>
          <w:p w:rsidR="004C6AD7" w:rsidRPr="002A4BB6" w:rsidRDefault="004C6AD7" w:rsidP="002C6A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4BB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93563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ible</w:t>
            </w:r>
            <w:r w:rsidRPr="002A4BB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-</w:t>
            </w:r>
            <w:r w:rsidRPr="0093563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>ive</w:t>
            </w:r>
            <w:r w:rsidRPr="002A4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C6AD7" w:rsidRPr="00D0013A" w:rsidRDefault="004C6AD7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4"/>
          </w:tcPr>
          <w:p w:rsidR="004C6AD7" w:rsidRPr="00265BDB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Pr="00265BDB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4C6AD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7B78">
              <w:rPr>
                <w:rFonts w:ascii="Times New Roman" w:hAnsi="Times New Roman"/>
                <w:sz w:val="24"/>
                <w:szCs w:val="24"/>
              </w:rPr>
              <w:t xml:space="preserve">Микромонологи этикетного характера: упр.10. </w:t>
            </w:r>
            <w:r w:rsidRPr="00C17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Интонация при передаче эмоциональных состояний: упр. 9</w:t>
            </w:r>
          </w:p>
          <w:p w:rsidR="004C6AD7" w:rsidRDefault="004C6AD7" w:rsidP="004C6AD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Описание/анализ своего характера (микродиалоги на базе новой лексики), высказывания на основе прочитанного</w:t>
            </w:r>
          </w:p>
          <w:p w:rsidR="004C6AD7" w:rsidRPr="00265BDB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F54531">
            <w:pPr>
              <w:widowControl w:val="0"/>
              <w:tabs>
                <w:tab w:val="left" w:pos="378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4C6AD7" w:rsidRPr="00D0013A" w:rsidRDefault="004C6AD7" w:rsidP="00F54531">
            <w:pPr>
              <w:widowControl w:val="0"/>
              <w:tabs>
                <w:tab w:val="left" w:pos="378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C6AD7" w:rsidRPr="00D0013A" w:rsidRDefault="004C6AD7" w:rsidP="002C6A8F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Описание/анализ своего характера</w:t>
            </w:r>
          </w:p>
        </w:tc>
      </w:tr>
      <w:tr w:rsidR="004C6AD7" w:rsidRPr="00D0013A" w:rsidTr="00724BF4">
        <w:trPr>
          <w:trHeight w:val="4803"/>
        </w:trPr>
        <w:tc>
          <w:tcPr>
            <w:tcW w:w="780" w:type="dxa"/>
            <w:gridSpan w:val="2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65" w:type="dxa"/>
            <w:gridSpan w:val="2"/>
          </w:tcPr>
          <w:p w:rsidR="004C6AD7" w:rsidRPr="009845FF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1173" w:type="dxa"/>
            <w:gridSpan w:val="4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4C6AD7" w:rsidRPr="00D0013A" w:rsidRDefault="004C6AD7" w:rsidP="0093563F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Вежливое общение</w:t>
            </w:r>
          </w:p>
        </w:tc>
        <w:tc>
          <w:tcPr>
            <w:tcW w:w="1830" w:type="dxa"/>
            <w:gridSpan w:val="4"/>
          </w:tcPr>
          <w:p w:rsidR="004C6AD7" w:rsidRPr="00D0013A" w:rsidRDefault="004C6AD7" w:rsidP="00241C7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gridSpan w:val="3"/>
          </w:tcPr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vMerge w:val="restart"/>
          </w:tcPr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903D0E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17B78">
              <w:rPr>
                <w:rFonts w:ascii="Times New Roman" w:hAnsi="Times New Roman"/>
                <w:sz w:val="24"/>
                <w:szCs w:val="24"/>
              </w:rPr>
              <w:t>иалог этикетного характера:</w:t>
            </w: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265B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 с выборочным извлечением заданной информации</w:t>
            </w:r>
          </w:p>
          <w:p w:rsidR="004C6AD7" w:rsidRDefault="004C6AD7" w:rsidP="00265B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Монолог-описание о своей семье</w:t>
            </w:r>
          </w:p>
          <w:p w:rsidR="004C6AD7" w:rsidRPr="00D0013A" w:rsidRDefault="004C6AD7" w:rsidP="00265B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Pr="00D0013A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Аудиосопровождение текстов: упр. 1, 3.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Обсуждение поведения в ситуации конфликта (диалог): упр.2</w:t>
            </w:r>
          </w:p>
          <w:p w:rsidR="004C6AD7" w:rsidRDefault="004C6AD7" w:rsidP="00903D0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«Я»-высказывания на основе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прочитанного: упр.4. Советы другу – монологические высказывания на основе прочитанного: упр.5.</w:t>
            </w: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Default="004C6AD7" w:rsidP="00E56B6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Pr="00E62CA9" w:rsidRDefault="004C6AD7" w:rsidP="00E62C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6AD7" w:rsidRPr="00D0013A" w:rsidRDefault="004C6AD7" w:rsidP="00E56B6A">
            <w:pPr>
              <w:widowControl w:val="0"/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6AD7" w:rsidRPr="00D0013A" w:rsidRDefault="004C6AD7" w:rsidP="00F54531">
            <w:pPr>
              <w:widowControl w:val="0"/>
              <w:tabs>
                <w:tab w:val="left" w:pos="378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1" w:type="dxa"/>
            <w:vMerge w:val="restart"/>
          </w:tcPr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17B78">
              <w:rPr>
                <w:rFonts w:ascii="Times New Roman" w:hAnsi="Times New Roman"/>
                <w:sz w:val="24"/>
                <w:szCs w:val="24"/>
              </w:rPr>
              <w:t>Изучающее чтение – комикс с использованием активного грамматического материала: упр. 1</w:t>
            </w: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656E1" w:rsidRDefault="006656E1" w:rsidP="006656E1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B78">
              <w:rPr>
                <w:rFonts w:ascii="Times New Roman" w:hAnsi="Times New Roman"/>
                <w:sz w:val="24"/>
                <w:szCs w:val="24"/>
              </w:rPr>
              <w:t>Изучающее чтение –диалог: обмен информацией личного характера: упр. 3;</w:t>
            </w: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656E1" w:rsidRDefault="006656E1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656E1" w:rsidRDefault="006656E1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656E1" w:rsidRDefault="006656E1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656E1" w:rsidRDefault="006656E1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656E1" w:rsidRDefault="006656E1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656E1" w:rsidRDefault="006656E1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656E1" w:rsidRDefault="006656E1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656E1" w:rsidRDefault="006656E1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656E1" w:rsidRDefault="006656E1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Изучающее чтение – поздравитель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открытки: упр.3, 5.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упр.1-8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онфликты. Техника чтения стихотворения; ознакомительное чтение: упр.1. Ознакомительное и изучающее чтение – статья учебника о конфликтах: упр. 3.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Skills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: Дополнение текста (заполн</w:t>
            </w:r>
            <w:r>
              <w:rPr>
                <w:rFonts w:ascii="Times New Roman" w:hAnsi="Times New Roman"/>
                <w:sz w:val="24"/>
                <w:szCs w:val="24"/>
              </w:rPr>
              <w:t>ение пропусков)</w:t>
            </w: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Pr="00D0013A" w:rsidRDefault="004C6AD7" w:rsidP="00E62CA9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AD7" w:rsidRPr="007311D7" w:rsidTr="00724BF4">
        <w:trPr>
          <w:trHeight w:val="7382"/>
        </w:trPr>
        <w:tc>
          <w:tcPr>
            <w:tcW w:w="780" w:type="dxa"/>
            <w:gridSpan w:val="2"/>
          </w:tcPr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5" w:type="dxa"/>
            <w:gridSpan w:val="2"/>
          </w:tcPr>
          <w:p w:rsidR="004C6AD7" w:rsidRPr="00EB7A73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6AD7" w:rsidRPr="0036548D" w:rsidRDefault="006656E1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C6A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73" w:type="dxa"/>
            <w:gridSpan w:val="4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4C6AD7" w:rsidRDefault="004C6AD7" w:rsidP="0093563F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Pr="00C17B78" w:rsidRDefault="004C6AD7" w:rsidP="0093563F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1830" w:type="dxa"/>
            <w:gridSpan w:val="4"/>
          </w:tcPr>
          <w:p w:rsidR="004C6AD7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Pr="00C17B78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WL</w:t>
            </w:r>
            <w:r w:rsidRPr="00C17B78">
              <w:rPr>
                <w:rFonts w:ascii="Times New Roman" w:hAnsi="Times New Roman"/>
                <w:sz w:val="24"/>
                <w:szCs w:val="24"/>
              </w:rPr>
              <w:t xml:space="preserve"> 1-2 общение; информация личного характера. диалог этикетного характера: упр.7. </w:t>
            </w:r>
          </w:p>
          <w:p w:rsidR="004C6AD7" w:rsidRPr="00E62CA9" w:rsidRDefault="004C6AD7" w:rsidP="00E62CA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gridSpan w:val="3"/>
          </w:tcPr>
          <w:p w:rsidR="004C6AD7" w:rsidRPr="00E62CA9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vs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vs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C17B78"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7B78">
              <w:rPr>
                <w:rFonts w:ascii="Times New Roman" w:hAnsi="Times New Roman"/>
                <w:sz w:val="24"/>
                <w:szCs w:val="24"/>
              </w:rPr>
              <w:t>состояния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stative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17B78">
              <w:rPr>
                <w:rFonts w:ascii="Times New Roman" w:hAnsi="Times New Roman"/>
                <w:sz w:val="24"/>
                <w:szCs w:val="24"/>
                <w:lang w:val="en-US"/>
              </w:rPr>
              <w:t>verbs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): </w:t>
            </w:r>
            <w:r w:rsidRPr="00C17B78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E62CA9">
              <w:rPr>
                <w:rFonts w:ascii="Times New Roman" w:hAnsi="Times New Roman"/>
                <w:sz w:val="24"/>
                <w:szCs w:val="24"/>
                <w:lang w:val="en-US"/>
              </w:rPr>
              <w:t>. 1-3.</w:t>
            </w:r>
          </w:p>
        </w:tc>
        <w:tc>
          <w:tcPr>
            <w:tcW w:w="2265" w:type="dxa"/>
            <w:gridSpan w:val="4"/>
            <w:vMerge/>
          </w:tcPr>
          <w:p w:rsidR="004C6AD7" w:rsidRPr="00E62CA9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51" w:type="dxa"/>
            <w:vMerge/>
          </w:tcPr>
          <w:p w:rsidR="004C6AD7" w:rsidRPr="00E62CA9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gridSpan w:val="3"/>
          </w:tcPr>
          <w:p w:rsidR="004C6AD7" w:rsidRPr="00E62CA9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C6AD7" w:rsidRPr="00265BDB" w:rsidTr="00724BF4">
        <w:tc>
          <w:tcPr>
            <w:tcW w:w="780" w:type="dxa"/>
            <w:gridSpan w:val="2"/>
          </w:tcPr>
          <w:p w:rsidR="004C6AD7" w:rsidRPr="00D0013A" w:rsidRDefault="006656E1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5" w:type="dxa"/>
            <w:gridSpan w:val="2"/>
          </w:tcPr>
          <w:p w:rsidR="004C6AD7" w:rsidRPr="00EB7A73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6AD7" w:rsidRPr="009845FF" w:rsidRDefault="006656E1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C6A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73" w:type="dxa"/>
            <w:gridSpan w:val="4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4C6AD7" w:rsidRPr="00D0013A" w:rsidRDefault="004C6AD7" w:rsidP="009356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Поздравление с праздниками</w:t>
            </w:r>
          </w:p>
        </w:tc>
        <w:tc>
          <w:tcPr>
            <w:tcW w:w="1830" w:type="dxa"/>
            <w:gridSpan w:val="4"/>
          </w:tcPr>
          <w:p w:rsidR="004C6AD7" w:rsidRPr="00BB0C03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Микродиалоги</w:t>
            </w:r>
            <w:r w:rsidRPr="00BB0C0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BB0C03">
              <w:rPr>
                <w:rFonts w:ascii="Times New Roman" w:hAnsi="Times New Roman"/>
                <w:sz w:val="24"/>
                <w:szCs w:val="24"/>
              </w:rPr>
              <w:t>. 6</w:t>
            </w:r>
          </w:p>
          <w:p w:rsidR="004C6AD7" w:rsidRPr="00BB0C03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0C0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Микродиалоги: упр. 6 Предложения по заданной теме с использованием слов и выражений – маркеров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разных граммати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еских времен: упр.9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(планы на будущее)</w:t>
            </w:r>
          </w:p>
        </w:tc>
        <w:tc>
          <w:tcPr>
            <w:tcW w:w="1764" w:type="dxa"/>
            <w:gridSpan w:val="3"/>
          </w:tcPr>
          <w:p w:rsidR="004C6AD7" w:rsidRPr="00265BDB" w:rsidRDefault="004C6AD7" w:rsidP="00265B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Способы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будущего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will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going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>.4-6.</w:t>
            </w:r>
          </w:p>
        </w:tc>
        <w:tc>
          <w:tcPr>
            <w:tcW w:w="2265" w:type="dxa"/>
            <w:gridSpan w:val="4"/>
            <w:vMerge/>
          </w:tcPr>
          <w:p w:rsidR="004C6AD7" w:rsidRPr="00265BDB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51" w:type="dxa"/>
            <w:vMerge/>
          </w:tcPr>
          <w:p w:rsidR="004C6AD7" w:rsidRPr="00265BDB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gridSpan w:val="3"/>
          </w:tcPr>
          <w:p w:rsidR="004C6AD7" w:rsidRPr="00265BDB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открыток поздравительного характера</w:t>
            </w:r>
          </w:p>
        </w:tc>
      </w:tr>
      <w:tr w:rsidR="004C6AD7" w:rsidRPr="00265BDB" w:rsidTr="00724BF4">
        <w:trPr>
          <w:trHeight w:val="2865"/>
        </w:trPr>
        <w:tc>
          <w:tcPr>
            <w:tcW w:w="780" w:type="dxa"/>
            <w:gridSpan w:val="2"/>
          </w:tcPr>
          <w:p w:rsidR="004C6AD7" w:rsidRPr="00FC3F49" w:rsidRDefault="006656E1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4C6AD7" w:rsidRPr="00A613AC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</w:tcPr>
          <w:p w:rsidR="004C6AD7" w:rsidRDefault="006656E1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C6AD7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4C6AD7" w:rsidRPr="00DA2838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4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4C6AD7" w:rsidRPr="00D0013A" w:rsidRDefault="004C6AD7" w:rsidP="009356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конфликтов</w:t>
            </w:r>
          </w:p>
        </w:tc>
        <w:tc>
          <w:tcPr>
            <w:tcW w:w="1830" w:type="dxa"/>
            <w:gridSpan w:val="4"/>
          </w:tcPr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Степени сравнения прилагательных и наречий. Изучение идиом по теме </w:t>
            </w:r>
          </w:p>
        </w:tc>
        <w:tc>
          <w:tcPr>
            <w:tcW w:w="1764" w:type="dxa"/>
            <w:gridSpan w:val="3"/>
          </w:tcPr>
          <w:p w:rsidR="004C6AD7" w:rsidRPr="0093563F" w:rsidRDefault="004C6AD7" w:rsidP="00265B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vs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93563F">
              <w:rPr>
                <w:rFonts w:ascii="Times New Roman" w:hAnsi="Times New Roman"/>
                <w:sz w:val="24"/>
                <w:szCs w:val="24"/>
                <w:lang w:val="en-US"/>
              </w:rPr>
              <w:t>. 7-9</w:t>
            </w:r>
          </w:p>
          <w:p w:rsidR="004C6AD7" w:rsidRPr="00265BDB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4"/>
            <w:vMerge/>
          </w:tcPr>
          <w:p w:rsidR="004C6AD7" w:rsidRPr="00265BDB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51" w:type="dxa"/>
            <w:vMerge/>
          </w:tcPr>
          <w:p w:rsidR="004C6AD7" w:rsidRPr="00265BDB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gridSpan w:val="3"/>
          </w:tcPr>
          <w:p w:rsidR="004C6AD7" w:rsidRPr="00265BDB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екст-письмо личного характера: упр.8.</w:t>
            </w:r>
          </w:p>
        </w:tc>
      </w:tr>
      <w:tr w:rsidR="004C6AD7" w:rsidRPr="00D0013A" w:rsidTr="00724BF4">
        <w:tc>
          <w:tcPr>
            <w:tcW w:w="780" w:type="dxa"/>
            <w:gridSpan w:val="2"/>
          </w:tcPr>
          <w:p w:rsidR="004C6AD7" w:rsidRPr="00EE653D" w:rsidRDefault="006656E1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5" w:type="dxa"/>
            <w:gridSpan w:val="2"/>
          </w:tcPr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Pr="009845FF" w:rsidRDefault="006656E1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C6A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73" w:type="dxa"/>
            <w:gridSpan w:val="4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4C6AD7" w:rsidRPr="00D0013A" w:rsidRDefault="004C6AD7" w:rsidP="009356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 конфликтов</w:t>
            </w:r>
          </w:p>
        </w:tc>
        <w:tc>
          <w:tcPr>
            <w:tcW w:w="1830" w:type="dxa"/>
            <w:gridSpan w:val="4"/>
          </w:tcPr>
          <w:p w:rsidR="004C6AD7" w:rsidRPr="00D0013A" w:rsidRDefault="004C6AD7" w:rsidP="00265B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gridSpan w:val="3"/>
          </w:tcPr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Степени сравнения прилагательных и наречий.</w:t>
            </w:r>
          </w:p>
        </w:tc>
        <w:tc>
          <w:tcPr>
            <w:tcW w:w="2265" w:type="dxa"/>
            <w:gridSpan w:val="4"/>
            <w:vMerge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лектронное письмо-благодарность: упр.4a</w:t>
            </w:r>
          </w:p>
        </w:tc>
      </w:tr>
      <w:tr w:rsidR="004C6AD7" w:rsidRPr="00D0013A" w:rsidTr="00724BF4">
        <w:trPr>
          <w:trHeight w:val="15"/>
        </w:trPr>
        <w:tc>
          <w:tcPr>
            <w:tcW w:w="780" w:type="dxa"/>
            <w:gridSpan w:val="2"/>
            <w:vMerge w:val="restart"/>
          </w:tcPr>
          <w:p w:rsidR="004C6AD7" w:rsidRPr="00FC3F49" w:rsidRDefault="006656E1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5" w:type="dxa"/>
            <w:gridSpan w:val="2"/>
            <w:vMerge w:val="restart"/>
          </w:tcPr>
          <w:p w:rsidR="004C6AD7" w:rsidRPr="00FC3F49" w:rsidRDefault="006656E1" w:rsidP="00EB7A73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C6A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73" w:type="dxa"/>
            <w:gridSpan w:val="4"/>
            <w:vMerge w:val="restart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  <w:vMerge w:val="restart"/>
          </w:tcPr>
          <w:p w:rsidR="004C6AD7" w:rsidRPr="002864AE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общение по теме «Взаимоотношения в семье и с друзьями»</w:t>
            </w:r>
          </w:p>
        </w:tc>
        <w:tc>
          <w:tcPr>
            <w:tcW w:w="1830" w:type="dxa"/>
            <w:gridSpan w:val="4"/>
            <w:vMerge w:val="restart"/>
          </w:tcPr>
          <w:p w:rsidR="004C6AD7" w:rsidRPr="00265BDB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ознакомительного чтения. Выполнения заданий к тексту.</w:t>
            </w:r>
          </w:p>
          <w:p w:rsidR="004C6AD7" w:rsidRDefault="004C6AD7" w:rsidP="00DB70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понимания прочитанного</w:t>
            </w:r>
          </w:p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gridSpan w:val="3"/>
          </w:tcPr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vMerge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AD7" w:rsidRPr="00D0013A" w:rsidTr="00724BF4">
        <w:trPr>
          <w:gridAfter w:val="11"/>
          <w:wAfter w:w="8480" w:type="dxa"/>
          <w:trHeight w:val="276"/>
        </w:trPr>
        <w:tc>
          <w:tcPr>
            <w:tcW w:w="780" w:type="dxa"/>
            <w:gridSpan w:val="2"/>
            <w:vMerge/>
          </w:tcPr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</w:tcPr>
          <w:p w:rsidR="004C6AD7" w:rsidRDefault="004C6AD7" w:rsidP="00EB7A73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4"/>
            <w:vMerge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gridSpan w:val="4"/>
            <w:vMerge/>
          </w:tcPr>
          <w:p w:rsidR="004C6AD7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AD7" w:rsidRPr="00D0013A" w:rsidTr="00724BF4">
        <w:trPr>
          <w:gridAfter w:val="11"/>
          <w:wAfter w:w="8480" w:type="dxa"/>
          <w:trHeight w:val="276"/>
        </w:trPr>
        <w:tc>
          <w:tcPr>
            <w:tcW w:w="780" w:type="dxa"/>
            <w:gridSpan w:val="2"/>
            <w:vMerge/>
          </w:tcPr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</w:tcPr>
          <w:p w:rsidR="004C6AD7" w:rsidRDefault="004C6AD7" w:rsidP="00EB7A73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4"/>
            <w:vMerge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gridSpan w:val="4"/>
            <w:vMerge/>
          </w:tcPr>
          <w:p w:rsidR="004C6AD7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AD7" w:rsidRPr="00D0013A" w:rsidTr="00724BF4">
        <w:trPr>
          <w:gridAfter w:val="11"/>
          <w:wAfter w:w="8480" w:type="dxa"/>
          <w:trHeight w:val="276"/>
        </w:trPr>
        <w:tc>
          <w:tcPr>
            <w:tcW w:w="780" w:type="dxa"/>
            <w:gridSpan w:val="2"/>
            <w:vMerge/>
          </w:tcPr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</w:tcPr>
          <w:p w:rsidR="004C6AD7" w:rsidRDefault="004C6AD7" w:rsidP="00EB7A73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4"/>
            <w:vMerge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gridSpan w:val="4"/>
            <w:vMerge/>
          </w:tcPr>
          <w:p w:rsidR="004C6AD7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AD7" w:rsidRPr="00D0013A" w:rsidTr="00724BF4">
        <w:trPr>
          <w:gridAfter w:val="11"/>
          <w:wAfter w:w="8480" w:type="dxa"/>
          <w:trHeight w:val="276"/>
        </w:trPr>
        <w:tc>
          <w:tcPr>
            <w:tcW w:w="780" w:type="dxa"/>
            <w:gridSpan w:val="2"/>
            <w:vMerge/>
          </w:tcPr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</w:tcPr>
          <w:p w:rsidR="004C6AD7" w:rsidRDefault="004C6AD7" w:rsidP="00EB7A73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4"/>
            <w:vMerge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gridSpan w:val="4"/>
            <w:vMerge/>
          </w:tcPr>
          <w:p w:rsidR="004C6AD7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AD7" w:rsidRPr="00D0013A" w:rsidTr="00724BF4">
        <w:trPr>
          <w:gridAfter w:val="11"/>
          <w:wAfter w:w="8480" w:type="dxa"/>
          <w:trHeight w:val="276"/>
        </w:trPr>
        <w:tc>
          <w:tcPr>
            <w:tcW w:w="780" w:type="dxa"/>
            <w:gridSpan w:val="2"/>
            <w:vMerge/>
          </w:tcPr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</w:tcPr>
          <w:p w:rsidR="004C6AD7" w:rsidRDefault="004C6AD7" w:rsidP="00EB7A73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4"/>
            <w:vMerge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gridSpan w:val="4"/>
            <w:vMerge/>
          </w:tcPr>
          <w:p w:rsidR="004C6AD7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AD7" w:rsidRPr="00D0013A" w:rsidTr="00724BF4">
        <w:trPr>
          <w:gridAfter w:val="11"/>
          <w:wAfter w:w="8480" w:type="dxa"/>
          <w:trHeight w:val="276"/>
        </w:trPr>
        <w:tc>
          <w:tcPr>
            <w:tcW w:w="780" w:type="dxa"/>
            <w:gridSpan w:val="2"/>
            <w:vMerge/>
          </w:tcPr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Merge/>
          </w:tcPr>
          <w:p w:rsidR="004C6AD7" w:rsidRDefault="004C6AD7" w:rsidP="00EB7A73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4"/>
            <w:vMerge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4C6AD7" w:rsidRPr="00D0013A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gridSpan w:val="4"/>
            <w:vMerge/>
          </w:tcPr>
          <w:p w:rsidR="004C6AD7" w:rsidRDefault="004C6AD7" w:rsidP="00E56B6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AD7" w:rsidRPr="00D0013A" w:rsidTr="00724BF4">
        <w:tc>
          <w:tcPr>
            <w:tcW w:w="780" w:type="dxa"/>
            <w:gridSpan w:val="2"/>
          </w:tcPr>
          <w:p w:rsidR="004C6AD7" w:rsidRPr="00FC3F49" w:rsidRDefault="006656E1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5" w:type="dxa"/>
            <w:gridSpan w:val="2"/>
          </w:tcPr>
          <w:p w:rsidR="004C6AD7" w:rsidRPr="009845FF" w:rsidRDefault="006656E1" w:rsidP="00EB7A73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C6A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73" w:type="dxa"/>
            <w:gridSpan w:val="4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4C6AD7" w:rsidRDefault="004C6AD7" w:rsidP="00265B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 теме «Взаимоотношения в семье и с друзьями»</w:t>
            </w:r>
          </w:p>
          <w:p w:rsidR="004C6AD7" w:rsidRPr="002864AE" w:rsidRDefault="004C6AD7" w:rsidP="00265BDB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94" w:type="dxa"/>
            <w:gridSpan w:val="7"/>
          </w:tcPr>
          <w:p w:rsidR="004C6AD7" w:rsidRDefault="004C6AD7" w:rsidP="007622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7622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контрольной работы по теме</w:t>
            </w:r>
          </w:p>
          <w:p w:rsidR="004C6AD7" w:rsidRDefault="004C6AD7" w:rsidP="007622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Default="004C6AD7" w:rsidP="007622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C6AD7" w:rsidRPr="00D0013A" w:rsidRDefault="004C6AD7" w:rsidP="0076221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бщение, социальный этикет упр.1, 4. Прогнозирование содержания текста с опорой на иллюстрации и подзаголовки; поисковое и изучающее чте</w:t>
            </w:r>
            <w:r>
              <w:rPr>
                <w:rFonts w:ascii="Times New Roman" w:hAnsi="Times New Roman"/>
                <w:sz w:val="24"/>
                <w:szCs w:val="24"/>
              </w:rPr>
              <w:t>ние : упр. 2-3. Аудиосопровожде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ие текста: упр. 2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ab/>
              <w:t>Высказывания на основе прочитанного с переносом на личный опыт (о родной стране) (по вопросам): упр. 3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ab/>
              <w:t>Заметка в международный журнал для школьников  о правилах этикета в России (по плану): упр.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(общение в Британии)</w:t>
            </w:r>
          </w:p>
        </w:tc>
        <w:tc>
          <w:tcPr>
            <w:tcW w:w="2265" w:type="dxa"/>
            <w:gridSpan w:val="4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C6AD7" w:rsidRPr="00D0013A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4C6AD7" w:rsidRPr="004A1F11" w:rsidTr="00724BF4">
        <w:trPr>
          <w:trHeight w:val="600"/>
        </w:trPr>
        <w:tc>
          <w:tcPr>
            <w:tcW w:w="780" w:type="dxa"/>
            <w:gridSpan w:val="2"/>
          </w:tcPr>
          <w:p w:rsidR="004C6AD7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6AD7" w:rsidRPr="007F0941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53" w:type="dxa"/>
            <w:gridSpan w:val="21"/>
          </w:tcPr>
          <w:p w:rsidR="004C6AD7" w:rsidRPr="007F0941" w:rsidRDefault="004C6AD7" w:rsidP="004C6AD7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 «Внешность и характер человека» (7 ч)</w:t>
            </w:r>
          </w:p>
        </w:tc>
        <w:tc>
          <w:tcPr>
            <w:tcW w:w="1513" w:type="dxa"/>
          </w:tcPr>
          <w:p w:rsidR="004C6AD7" w:rsidRDefault="004C6A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6AD7" w:rsidRPr="007F0941" w:rsidRDefault="004C6AD7" w:rsidP="00E56B6A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3D0E" w:rsidRPr="004A1F11" w:rsidTr="00724BF4">
        <w:trPr>
          <w:trHeight w:val="150"/>
        </w:trPr>
        <w:tc>
          <w:tcPr>
            <w:tcW w:w="780" w:type="dxa"/>
            <w:gridSpan w:val="2"/>
          </w:tcPr>
          <w:p w:rsidR="00903D0E" w:rsidRPr="004C6AD7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8" w:type="dxa"/>
            <w:gridSpan w:val="3"/>
          </w:tcPr>
          <w:p w:rsidR="00903D0E" w:rsidRPr="006656E1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6E1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140" w:type="dxa"/>
            <w:gridSpan w:val="3"/>
          </w:tcPr>
          <w:p w:rsidR="00903D0E" w:rsidRDefault="00903D0E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903D0E" w:rsidRPr="006656E1" w:rsidRDefault="00903D0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Черты характера</w:t>
            </w:r>
          </w:p>
        </w:tc>
        <w:tc>
          <w:tcPr>
            <w:tcW w:w="1845" w:type="dxa"/>
            <w:gridSpan w:val="4"/>
          </w:tcPr>
          <w:p w:rsidR="00903D0E" w:rsidRPr="00D0013A" w:rsidRDefault="00903D0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Внешность; самооценка упр. 3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StudySkills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03D0E" w:rsidRPr="00D0013A" w:rsidRDefault="00903D0E" w:rsidP="00903D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03D0E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903D0E" w:rsidRPr="00D0013A" w:rsidRDefault="00903D0E" w:rsidP="00903D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Выбор заголовков для частей текста (выделение главной мысли)</w:t>
            </w:r>
          </w:p>
          <w:p w:rsidR="00903D0E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903D0E" w:rsidRDefault="00903D0E" w:rsidP="00903D0E">
            <w:pPr>
              <w:tabs>
                <w:tab w:val="left" w:pos="3780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 по заголовку и подзаголовкам: упр. 1; ознакомительное и изучающее чтение – статья психологического характера: упр.2, 3</w:t>
            </w:r>
          </w:p>
        </w:tc>
        <w:tc>
          <w:tcPr>
            <w:tcW w:w="1513" w:type="dxa"/>
          </w:tcPr>
          <w:p w:rsidR="00903D0E" w:rsidRDefault="00903D0E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3D0E" w:rsidRPr="004A1F11" w:rsidTr="00724BF4">
        <w:trPr>
          <w:trHeight w:val="315"/>
        </w:trPr>
        <w:tc>
          <w:tcPr>
            <w:tcW w:w="780" w:type="dxa"/>
            <w:gridSpan w:val="2"/>
          </w:tcPr>
          <w:p w:rsidR="00903D0E" w:rsidRPr="004C6AD7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98" w:type="dxa"/>
            <w:gridSpan w:val="3"/>
          </w:tcPr>
          <w:p w:rsidR="00903D0E" w:rsidRPr="006656E1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40" w:type="dxa"/>
            <w:gridSpan w:val="3"/>
          </w:tcPr>
          <w:p w:rsidR="00903D0E" w:rsidRDefault="00903D0E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903D0E" w:rsidRPr="006656E1" w:rsidRDefault="00903D0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внешности</w:t>
            </w:r>
          </w:p>
        </w:tc>
        <w:tc>
          <w:tcPr>
            <w:tcW w:w="1845" w:type="dxa"/>
            <w:gridSpan w:val="4"/>
          </w:tcPr>
          <w:p w:rsidR="00903D0E" w:rsidRPr="00D0013A" w:rsidRDefault="00903D0E" w:rsidP="00903D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 xml:space="preserve">Самооценка упр. 4,5. </w:t>
            </w:r>
          </w:p>
        </w:tc>
        <w:tc>
          <w:tcPr>
            <w:tcW w:w="1725" w:type="dxa"/>
            <w:gridSpan w:val="2"/>
          </w:tcPr>
          <w:p w:rsidR="00903D0E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903D0E" w:rsidRDefault="00903D0E" w:rsidP="00903D0E">
            <w:pPr>
              <w:tabs>
                <w:tab w:val="left" w:pos="3780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онологические высказывания на основе прочитанного:</w:t>
            </w:r>
          </w:p>
        </w:tc>
        <w:tc>
          <w:tcPr>
            <w:tcW w:w="2979" w:type="dxa"/>
            <w:gridSpan w:val="4"/>
          </w:tcPr>
          <w:p w:rsidR="00903D0E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</w:tcPr>
          <w:p w:rsidR="00903D0E" w:rsidRDefault="00903D0E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 xml:space="preserve">Совет другу (на основе прочитанного): упр.7  </w:t>
            </w:r>
          </w:p>
        </w:tc>
      </w:tr>
      <w:tr w:rsidR="00903D0E" w:rsidRPr="004A1F11" w:rsidTr="00724BF4">
        <w:trPr>
          <w:trHeight w:val="435"/>
        </w:trPr>
        <w:tc>
          <w:tcPr>
            <w:tcW w:w="780" w:type="dxa"/>
            <w:gridSpan w:val="2"/>
          </w:tcPr>
          <w:p w:rsidR="00903D0E" w:rsidRPr="004C6AD7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98" w:type="dxa"/>
            <w:gridSpan w:val="3"/>
          </w:tcPr>
          <w:p w:rsidR="00903D0E" w:rsidRPr="006656E1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140" w:type="dxa"/>
            <w:gridSpan w:val="3"/>
          </w:tcPr>
          <w:p w:rsidR="00903D0E" w:rsidRDefault="00903D0E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903D0E" w:rsidRPr="006656E1" w:rsidRDefault="00903D0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членов семьи и друзей</w:t>
            </w:r>
          </w:p>
        </w:tc>
        <w:tc>
          <w:tcPr>
            <w:tcW w:w="1845" w:type="dxa"/>
            <w:gridSpan w:val="4"/>
          </w:tcPr>
          <w:p w:rsidR="00903D0E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03D0E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903D0E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 xml:space="preserve">Аудиосопровождение текста: упр. 7. Высказывания на основе прочитанного (по </w:t>
            </w:r>
            <w:r w:rsidRPr="00A5300F">
              <w:rPr>
                <w:rFonts w:ascii="Times New Roman" w:hAnsi="Times New Roman"/>
                <w:sz w:val="24"/>
                <w:szCs w:val="24"/>
              </w:rPr>
              <w:lastRenderedPageBreak/>
              <w:t>вопросам): упр.6.</w:t>
            </w:r>
          </w:p>
        </w:tc>
        <w:tc>
          <w:tcPr>
            <w:tcW w:w="2979" w:type="dxa"/>
            <w:gridSpan w:val="4"/>
          </w:tcPr>
          <w:p w:rsidR="00903D0E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</w:tcPr>
          <w:p w:rsidR="00903D0E" w:rsidRDefault="00903D0E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5AE6" w:rsidRPr="004A1F11" w:rsidTr="00724BF4">
        <w:trPr>
          <w:trHeight w:val="67"/>
        </w:trPr>
        <w:tc>
          <w:tcPr>
            <w:tcW w:w="780" w:type="dxa"/>
            <w:gridSpan w:val="2"/>
          </w:tcPr>
          <w:p w:rsidR="001F5AE6" w:rsidRPr="004C6AD7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98" w:type="dxa"/>
            <w:gridSpan w:val="3"/>
          </w:tcPr>
          <w:p w:rsidR="001F5AE6" w:rsidRPr="006656E1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140" w:type="dxa"/>
            <w:gridSpan w:val="3"/>
          </w:tcPr>
          <w:p w:rsidR="001F5AE6" w:rsidRDefault="001F5AE6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1F5AE6" w:rsidRPr="006656E1" w:rsidRDefault="001F5AE6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Внешность и характер человека (сравнение)</w:t>
            </w:r>
          </w:p>
        </w:tc>
        <w:tc>
          <w:tcPr>
            <w:tcW w:w="1845" w:type="dxa"/>
            <w:gridSpan w:val="4"/>
            <w:vMerge w:val="restart"/>
          </w:tcPr>
          <w:p w:rsidR="001F5AE6" w:rsidRPr="00D0013A" w:rsidRDefault="001F5AE6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пектакли, представления</w:t>
            </w:r>
          </w:p>
          <w:p w:rsidR="001F5AE6" w:rsidRPr="00D0013A" w:rsidRDefault="001F5AE6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 w:val="restart"/>
          </w:tcPr>
          <w:p w:rsidR="001F5AE6" w:rsidRPr="00D0013A" w:rsidRDefault="001F5AE6" w:rsidP="00903D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Passive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Voice: упр. 1-8</w:t>
            </w:r>
          </w:p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1F5AE6" w:rsidRDefault="001F5AE6" w:rsidP="00903D0E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Викторина о знаменитых людях: упр.9</w:t>
            </w:r>
          </w:p>
        </w:tc>
        <w:tc>
          <w:tcPr>
            <w:tcW w:w="1513" w:type="dxa"/>
          </w:tcPr>
          <w:p w:rsidR="001F5AE6" w:rsidRDefault="001F5AE6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5AE6" w:rsidRPr="004A1F11" w:rsidTr="00724BF4">
        <w:trPr>
          <w:trHeight w:val="495"/>
        </w:trPr>
        <w:tc>
          <w:tcPr>
            <w:tcW w:w="780" w:type="dxa"/>
            <w:gridSpan w:val="2"/>
          </w:tcPr>
          <w:p w:rsidR="001F5AE6" w:rsidRPr="004C6AD7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98" w:type="dxa"/>
            <w:gridSpan w:val="3"/>
          </w:tcPr>
          <w:p w:rsidR="001F5AE6" w:rsidRPr="006656E1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40" w:type="dxa"/>
            <w:gridSpan w:val="3"/>
          </w:tcPr>
          <w:p w:rsidR="001F5AE6" w:rsidRDefault="001F5AE6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1F5AE6" w:rsidRPr="006656E1" w:rsidRDefault="001F5AE6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персонажа</w:t>
            </w:r>
          </w:p>
        </w:tc>
        <w:tc>
          <w:tcPr>
            <w:tcW w:w="1845" w:type="dxa"/>
            <w:gridSpan w:val="4"/>
            <w:vMerge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1F5AE6" w:rsidRPr="00D0013A" w:rsidRDefault="001F5AE6" w:rsidP="00903D0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Поисковое чтение – текст о мюзикле Cats: упр. 2</w:t>
            </w:r>
          </w:p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</w:tcPr>
          <w:p w:rsidR="001F5AE6" w:rsidRDefault="001F5AE6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3D0E" w:rsidRPr="004A1F11" w:rsidTr="00724BF4">
        <w:trPr>
          <w:trHeight w:val="7"/>
        </w:trPr>
        <w:tc>
          <w:tcPr>
            <w:tcW w:w="780" w:type="dxa"/>
            <w:gridSpan w:val="2"/>
          </w:tcPr>
          <w:p w:rsidR="00903D0E" w:rsidRPr="004C6AD7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98" w:type="dxa"/>
            <w:gridSpan w:val="3"/>
          </w:tcPr>
          <w:p w:rsidR="00903D0E" w:rsidRPr="006656E1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140" w:type="dxa"/>
            <w:gridSpan w:val="3"/>
          </w:tcPr>
          <w:p w:rsidR="00903D0E" w:rsidRDefault="00903D0E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903D0E" w:rsidRPr="006656E1" w:rsidRDefault="00903D0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Внешность и внутренний мир</w:t>
            </w:r>
          </w:p>
        </w:tc>
        <w:tc>
          <w:tcPr>
            <w:tcW w:w="1845" w:type="dxa"/>
            <w:gridSpan w:val="4"/>
          </w:tcPr>
          <w:p w:rsidR="00903D0E" w:rsidRPr="00D0013A" w:rsidRDefault="00903D0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идиом по теме </w:t>
            </w:r>
          </w:p>
        </w:tc>
        <w:tc>
          <w:tcPr>
            <w:tcW w:w="1725" w:type="dxa"/>
            <w:gridSpan w:val="2"/>
          </w:tcPr>
          <w:p w:rsidR="00903D0E" w:rsidRDefault="00903D0E" w:rsidP="00903D0E">
            <w:pPr>
              <w:tabs>
                <w:tab w:val="left" w:pos="3780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Степени сравнения прилагательных и наречий.</w:t>
            </w:r>
          </w:p>
        </w:tc>
        <w:tc>
          <w:tcPr>
            <w:tcW w:w="2224" w:type="dxa"/>
            <w:gridSpan w:val="3"/>
          </w:tcPr>
          <w:p w:rsidR="00903D0E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903D0E" w:rsidRDefault="00903D0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</w:tcPr>
          <w:p w:rsidR="00903D0E" w:rsidRDefault="00903D0E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5AE6" w:rsidRPr="004A1F11" w:rsidTr="00724BF4">
        <w:trPr>
          <w:trHeight w:val="330"/>
        </w:trPr>
        <w:tc>
          <w:tcPr>
            <w:tcW w:w="780" w:type="dxa"/>
            <w:gridSpan w:val="2"/>
          </w:tcPr>
          <w:p w:rsidR="001F5AE6" w:rsidRPr="004C6AD7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98" w:type="dxa"/>
            <w:gridSpan w:val="3"/>
          </w:tcPr>
          <w:p w:rsidR="001F5AE6" w:rsidRPr="006656E1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140" w:type="dxa"/>
            <w:gridSpan w:val="3"/>
          </w:tcPr>
          <w:p w:rsidR="001F5AE6" w:rsidRDefault="001F5AE6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1F5AE6" w:rsidRDefault="001F5AE6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знаменитости</w:t>
            </w:r>
            <w:r w:rsidR="009B4B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B4B1F" w:rsidRPr="006656E1" w:rsidRDefault="009B4B1F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gridSpan w:val="4"/>
          </w:tcPr>
          <w:p w:rsidR="001F5AE6" w:rsidRDefault="001F5AE6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грамматических упражнений. Различие предлогов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 w:rsidRPr="00D138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</w:p>
          <w:p w:rsidR="001F5AE6" w:rsidRPr="009139AD" w:rsidRDefault="001F5AE6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Предлоги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 w:rsidRPr="00D138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</w:p>
        </w:tc>
        <w:tc>
          <w:tcPr>
            <w:tcW w:w="2224" w:type="dxa"/>
            <w:gridSpan w:val="3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навыков чтения</w:t>
            </w:r>
          </w:p>
        </w:tc>
        <w:tc>
          <w:tcPr>
            <w:tcW w:w="1513" w:type="dxa"/>
          </w:tcPr>
          <w:p w:rsidR="001F5AE6" w:rsidRPr="001F5AE6" w:rsidRDefault="001F5AE6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1F5AE6">
              <w:rPr>
                <w:rFonts w:ascii="Times New Roman" w:hAnsi="Times New Roman"/>
                <w:sz w:val="24"/>
                <w:szCs w:val="24"/>
              </w:rPr>
              <w:t>Описание знаменитости</w:t>
            </w:r>
          </w:p>
        </w:tc>
      </w:tr>
      <w:tr w:rsidR="001F5AE6" w:rsidRPr="004A1F11" w:rsidTr="00724BF4">
        <w:trPr>
          <w:trHeight w:val="523"/>
        </w:trPr>
        <w:tc>
          <w:tcPr>
            <w:tcW w:w="780" w:type="dxa"/>
            <w:gridSpan w:val="2"/>
          </w:tcPr>
          <w:p w:rsidR="001F5AE6" w:rsidRPr="004C6AD7" w:rsidRDefault="001F5AE6" w:rsidP="00E56B6A">
            <w:pPr>
              <w:tabs>
                <w:tab w:val="left" w:pos="378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1F5AE6" w:rsidRPr="004C6AD7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gridSpan w:val="3"/>
          </w:tcPr>
          <w:p w:rsidR="001F5AE6" w:rsidRPr="006656E1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6E1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40" w:type="dxa"/>
            <w:gridSpan w:val="3"/>
          </w:tcPr>
          <w:p w:rsidR="001F5AE6" w:rsidRDefault="001F5AE6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1F5AE6" w:rsidRPr="006656E1" w:rsidRDefault="001F5AE6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«Внешность и характер человека (литературного персонажа)»</w:t>
            </w:r>
          </w:p>
        </w:tc>
        <w:tc>
          <w:tcPr>
            <w:tcW w:w="1845" w:type="dxa"/>
            <w:gridSpan w:val="4"/>
          </w:tcPr>
          <w:p w:rsidR="001F5AE6" w:rsidRPr="00265BDB" w:rsidRDefault="001F5AE6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F5AE6" w:rsidRDefault="001F5AE6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ознакомительного чтения. Выполнения заданий к тексту.</w:t>
            </w:r>
          </w:p>
          <w:p w:rsidR="001F5AE6" w:rsidRPr="00D0013A" w:rsidRDefault="001F5AE6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</w:tcPr>
          <w:p w:rsidR="001F5AE6" w:rsidRDefault="001F5AE6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5AE6" w:rsidRPr="004A1F11" w:rsidTr="00724BF4">
        <w:trPr>
          <w:trHeight w:val="315"/>
        </w:trPr>
        <w:tc>
          <w:tcPr>
            <w:tcW w:w="780" w:type="dxa"/>
            <w:gridSpan w:val="2"/>
          </w:tcPr>
          <w:p w:rsidR="001F5AE6" w:rsidRPr="004C6AD7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98" w:type="dxa"/>
            <w:gridSpan w:val="3"/>
          </w:tcPr>
          <w:p w:rsidR="001F5AE6" w:rsidRPr="006656E1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6E1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140" w:type="dxa"/>
            <w:gridSpan w:val="3"/>
          </w:tcPr>
          <w:p w:rsidR="001F5AE6" w:rsidRDefault="001F5AE6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1F5AE6" w:rsidRPr="006656E1" w:rsidRDefault="001F5AE6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 теме «Внешность и характер человека (литературного персонажа)»</w:t>
            </w:r>
          </w:p>
        </w:tc>
        <w:tc>
          <w:tcPr>
            <w:tcW w:w="1845" w:type="dxa"/>
            <w:gridSpan w:val="4"/>
          </w:tcPr>
          <w:p w:rsidR="001F5AE6" w:rsidRPr="001F5AE6" w:rsidRDefault="001F5AE6" w:rsidP="001F5AE6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5AE6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25" w:type="dxa"/>
            <w:gridSpan w:val="2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</w:tcPr>
          <w:p w:rsidR="001F5AE6" w:rsidRPr="001F5AE6" w:rsidRDefault="001F5AE6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1F5AE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1F5AE6" w:rsidRPr="004A1F11" w:rsidTr="00724BF4">
        <w:trPr>
          <w:trHeight w:val="270"/>
        </w:trPr>
        <w:tc>
          <w:tcPr>
            <w:tcW w:w="780" w:type="dxa"/>
            <w:gridSpan w:val="2"/>
          </w:tcPr>
          <w:p w:rsidR="001F5AE6" w:rsidRPr="004C6AD7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53" w:type="dxa"/>
            <w:gridSpan w:val="21"/>
          </w:tcPr>
          <w:p w:rsidR="001F5AE6" w:rsidRDefault="001F5AE6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 «Досуг и увлечения (хобби) современного подростка» (5 ч)</w:t>
            </w:r>
          </w:p>
        </w:tc>
        <w:tc>
          <w:tcPr>
            <w:tcW w:w="1513" w:type="dxa"/>
          </w:tcPr>
          <w:p w:rsidR="001F5AE6" w:rsidRDefault="001F5AE6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4B1F" w:rsidRPr="004A1F11" w:rsidTr="00724BF4">
        <w:trPr>
          <w:trHeight w:val="232"/>
        </w:trPr>
        <w:tc>
          <w:tcPr>
            <w:tcW w:w="780" w:type="dxa"/>
            <w:gridSpan w:val="2"/>
          </w:tcPr>
          <w:p w:rsidR="009B4B1F" w:rsidRPr="001F5AE6" w:rsidRDefault="009B4B1F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98" w:type="dxa"/>
            <w:gridSpan w:val="3"/>
          </w:tcPr>
          <w:p w:rsidR="009B4B1F" w:rsidRPr="001F5AE6" w:rsidRDefault="009B4B1F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140" w:type="dxa"/>
            <w:gridSpan w:val="3"/>
          </w:tcPr>
          <w:p w:rsidR="009B4B1F" w:rsidRPr="001F5AE6" w:rsidRDefault="009B4B1F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9B4B1F" w:rsidRPr="001F5AE6" w:rsidRDefault="009B4B1F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</w:t>
            </w:r>
          </w:p>
        </w:tc>
        <w:tc>
          <w:tcPr>
            <w:tcW w:w="1845" w:type="dxa"/>
            <w:gridSpan w:val="4"/>
          </w:tcPr>
          <w:p w:rsidR="009B4B1F" w:rsidRPr="00A5300F" w:rsidRDefault="009B4B1F" w:rsidP="009B4B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 xml:space="preserve">Одежда; мода; рисунок (ткани)/узор, стиль, материал: упр.1, 2 </w:t>
            </w:r>
          </w:p>
          <w:p w:rsidR="009B4B1F" w:rsidRPr="00D0013A" w:rsidRDefault="009B4B1F" w:rsidP="009B4B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B4B1F" w:rsidRPr="00A5300F" w:rsidRDefault="009B4B1F" w:rsidP="009B4B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>Дифференциация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300F">
              <w:rPr>
                <w:rFonts w:ascii="Times New Roman" w:hAnsi="Times New Roman"/>
                <w:sz w:val="24"/>
                <w:szCs w:val="24"/>
              </w:rPr>
              <w:t>лексических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300F">
              <w:rPr>
                <w:rFonts w:ascii="Times New Roman" w:hAnsi="Times New Roman"/>
                <w:sz w:val="24"/>
                <w:szCs w:val="24"/>
              </w:rPr>
              <w:t>значений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300F">
              <w:rPr>
                <w:rFonts w:ascii="Times New Roman" w:hAnsi="Times New Roman"/>
                <w:sz w:val="24"/>
                <w:szCs w:val="24"/>
              </w:rPr>
              <w:t>слов: fit-match-suit-gowith; wear-tryon.</w:t>
            </w:r>
          </w:p>
          <w:p w:rsidR="009B4B1F" w:rsidRPr="001F5AE6" w:rsidRDefault="009B4B1F" w:rsidP="009B4B1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>Too-enough: упр.7</w:t>
            </w:r>
          </w:p>
        </w:tc>
        <w:tc>
          <w:tcPr>
            <w:tcW w:w="2224" w:type="dxa"/>
            <w:gridSpan w:val="3"/>
          </w:tcPr>
          <w:p w:rsidR="009B4B1F" w:rsidRPr="00A5300F" w:rsidRDefault="009B4B1F" w:rsidP="009B4B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>Аудиосопровождение текста и заданий: упр.3, 5; аудирование с выборочным извлечением заданной информации: упр. 8</w:t>
            </w:r>
          </w:p>
          <w:p w:rsidR="009B4B1F" w:rsidRDefault="009B4B1F" w:rsidP="009B4B1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>Описание картинок (одежда)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B4B1F" w:rsidRPr="00A5300F" w:rsidRDefault="009B4B1F" w:rsidP="009B4B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>Обсуждение темы с переносом на личный опыт. Микродиалоги – выражение (не)одобрения: упр.4</w:t>
            </w:r>
          </w:p>
          <w:p w:rsidR="009B4B1F" w:rsidRPr="001F5AE6" w:rsidRDefault="009B4B1F" w:rsidP="009B4B1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9B4B1F" w:rsidRDefault="009B4B1F" w:rsidP="009B4B1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>Высказывание на основе прочитанного. Диалог о выборе наряда на вечеринку. Многосложные прилагательные оценочного характера; интонация при восклицаниях: упр.10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B4B1F" w:rsidRPr="00A5300F" w:rsidRDefault="009B4B1F" w:rsidP="009B4B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>Ознакомительное и поисковое чтение – диалог о выборе наряда на вечеринку: упр. 5, 6</w:t>
            </w:r>
          </w:p>
          <w:p w:rsidR="009B4B1F" w:rsidRPr="001F5AE6" w:rsidRDefault="009B4B1F" w:rsidP="009B4B1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9B4B1F" w:rsidRPr="001F5AE6" w:rsidRDefault="009B4B1F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A5300F">
              <w:rPr>
                <w:rFonts w:ascii="Times New Roman" w:hAnsi="Times New Roman"/>
                <w:sz w:val="24"/>
                <w:szCs w:val="24"/>
              </w:rPr>
              <w:t>Письменный ответ на вопрос: Влияет ли модная одежда на внешний вид человека.</w:t>
            </w:r>
          </w:p>
        </w:tc>
      </w:tr>
      <w:tr w:rsidR="00E66428" w:rsidRPr="004A1F11" w:rsidTr="00724BF4">
        <w:trPr>
          <w:trHeight w:val="187"/>
        </w:trPr>
        <w:tc>
          <w:tcPr>
            <w:tcW w:w="780" w:type="dxa"/>
            <w:gridSpan w:val="2"/>
          </w:tcPr>
          <w:p w:rsidR="00E66428" w:rsidRPr="001F5AE6" w:rsidRDefault="00E66428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98" w:type="dxa"/>
            <w:gridSpan w:val="3"/>
          </w:tcPr>
          <w:p w:rsidR="00E66428" w:rsidRPr="001F5AE6" w:rsidRDefault="00E66428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40" w:type="dxa"/>
            <w:gridSpan w:val="3"/>
          </w:tcPr>
          <w:p w:rsidR="00E66428" w:rsidRPr="001F5AE6" w:rsidRDefault="00E66428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E66428" w:rsidRPr="001F5AE6" w:rsidRDefault="00E66428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онлайн</w:t>
            </w:r>
          </w:p>
        </w:tc>
        <w:tc>
          <w:tcPr>
            <w:tcW w:w="1845" w:type="dxa"/>
            <w:gridSpan w:val="4"/>
          </w:tcPr>
          <w:p w:rsidR="00E66428" w:rsidRPr="00D0013A" w:rsidRDefault="00E66428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овые технологии, современные средства коммуникации упр. 4, 6</w:t>
            </w:r>
          </w:p>
          <w:p w:rsidR="00E66428" w:rsidRPr="00D0013A" w:rsidRDefault="00E66428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E66428" w:rsidRPr="00D0013A" w:rsidRDefault="00E66428" w:rsidP="00E66428">
            <w:pPr>
              <w:tabs>
                <w:tab w:val="left" w:pos="378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Фразовые глаголы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(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give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E66428" w:rsidRPr="001F5AE6" w:rsidRDefault="00E66428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E66428" w:rsidRPr="001F5AE6" w:rsidRDefault="00E66428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E66428" w:rsidRPr="00D0013A" w:rsidRDefault="00E66428" w:rsidP="00E664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текста; поисковое и изучающее чтение – статья об использовании подростками современных технологий: упр.1, 2, 3. Чтение электронного адреса: упр.7</w:t>
            </w:r>
          </w:p>
          <w:p w:rsidR="00E66428" w:rsidRPr="001F5AE6" w:rsidRDefault="00E66428" w:rsidP="00E66428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Поисковое чтение текста-диаграммы: упр.8</w:t>
            </w:r>
          </w:p>
        </w:tc>
        <w:tc>
          <w:tcPr>
            <w:tcW w:w="1513" w:type="dxa"/>
          </w:tcPr>
          <w:p w:rsidR="00E66428" w:rsidRPr="001F5AE6" w:rsidRDefault="00E66428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подростками современных технологий:</w:t>
            </w:r>
          </w:p>
        </w:tc>
      </w:tr>
      <w:tr w:rsidR="00E66428" w:rsidRPr="004A1F11" w:rsidTr="00724BF4">
        <w:trPr>
          <w:trHeight w:val="232"/>
        </w:trPr>
        <w:tc>
          <w:tcPr>
            <w:tcW w:w="780" w:type="dxa"/>
            <w:gridSpan w:val="2"/>
          </w:tcPr>
          <w:p w:rsidR="00E66428" w:rsidRPr="001F5AE6" w:rsidRDefault="00E66428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98" w:type="dxa"/>
            <w:gridSpan w:val="3"/>
          </w:tcPr>
          <w:p w:rsidR="00E66428" w:rsidRPr="001F5AE6" w:rsidRDefault="00E66428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140" w:type="dxa"/>
            <w:gridSpan w:val="3"/>
          </w:tcPr>
          <w:p w:rsidR="00E66428" w:rsidRPr="001F5AE6" w:rsidRDefault="00E66428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E66428" w:rsidRDefault="00E66428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Необычные увлечения.</w:t>
            </w:r>
          </w:p>
          <w:p w:rsidR="00E66428" w:rsidRPr="009B4B1F" w:rsidRDefault="00E66428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4B1F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</w:p>
        </w:tc>
        <w:tc>
          <w:tcPr>
            <w:tcW w:w="1845" w:type="dxa"/>
            <w:gridSpan w:val="4"/>
          </w:tcPr>
          <w:p w:rsidR="00E66428" w:rsidRPr="001F5AE6" w:rsidRDefault="00E66428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E66428" w:rsidRPr="001F5AE6" w:rsidRDefault="00E66428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E66428" w:rsidRPr="001F5AE6" w:rsidRDefault="00E66428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E66428" w:rsidRPr="001F5AE6" w:rsidRDefault="00E66428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E66428" w:rsidRPr="001F5AE6" w:rsidRDefault="00E66428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9563FE" w:rsidRPr="004A1F11" w:rsidTr="00724BF4">
        <w:trPr>
          <w:trHeight w:val="232"/>
        </w:trPr>
        <w:tc>
          <w:tcPr>
            <w:tcW w:w="780" w:type="dxa"/>
            <w:gridSpan w:val="2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98" w:type="dxa"/>
            <w:gridSpan w:val="3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40" w:type="dxa"/>
            <w:gridSpan w:val="3"/>
          </w:tcPr>
          <w:p w:rsidR="009563FE" w:rsidRPr="001F5AE6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9563FE" w:rsidRPr="001F5AE6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в свободное время</w:t>
            </w:r>
          </w:p>
        </w:tc>
        <w:tc>
          <w:tcPr>
            <w:tcW w:w="1845" w:type="dxa"/>
            <w:gridSpan w:val="4"/>
          </w:tcPr>
          <w:p w:rsidR="009563FE" w:rsidRPr="00D0013A" w:rsidRDefault="009563F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WL 24-25 запрос, заявления (о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приеме в клуб) упр.1</w:t>
            </w:r>
          </w:p>
          <w:p w:rsidR="009563FE" w:rsidRPr="00D0013A" w:rsidRDefault="009563F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Запрос информации в письмах официального и неофициального стиля: упр.5a</w:t>
            </w:r>
          </w:p>
          <w:p w:rsidR="009563FE" w:rsidRPr="00D0013A" w:rsidRDefault="009563FE" w:rsidP="009563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9563FE" w:rsidRPr="00D0013A" w:rsidRDefault="009563FE" w:rsidP="009563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Ознакомительное, поисковое и изучающее чтение – текст-инструкция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по написанию электронных писем, первичный текст-опора для письмо-запрос: упр.3, 4</w:t>
            </w:r>
          </w:p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9563FE" w:rsidRPr="001F5AE6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Написание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электронног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о письма (реклама клуба)</w:t>
            </w:r>
          </w:p>
        </w:tc>
      </w:tr>
      <w:tr w:rsidR="009563FE" w:rsidRPr="004A1F11" w:rsidTr="00724BF4">
        <w:trPr>
          <w:trHeight w:val="232"/>
        </w:trPr>
        <w:tc>
          <w:tcPr>
            <w:tcW w:w="780" w:type="dxa"/>
            <w:gridSpan w:val="2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198" w:type="dxa"/>
            <w:gridSpan w:val="3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40" w:type="dxa"/>
            <w:gridSpan w:val="3"/>
          </w:tcPr>
          <w:p w:rsidR="009563FE" w:rsidRPr="001F5AE6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9563FE" w:rsidRPr="001F5AE6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</w:tc>
        <w:tc>
          <w:tcPr>
            <w:tcW w:w="1845" w:type="dxa"/>
            <w:gridSpan w:val="4"/>
          </w:tcPr>
          <w:p w:rsidR="009563FE" w:rsidRDefault="009563FE" w:rsidP="00E664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gridSpan w:val="2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9563FE" w:rsidRPr="00D0013A" w:rsidRDefault="009563FE" w:rsidP="00E664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Диалог-обмен мнениями (обсуждение прочитанного). Сообщение на основе прочитанного с переносом на личный опыт: упр.8</w:t>
            </w:r>
          </w:p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9563FE" w:rsidRPr="00D0013A" w:rsidRDefault="009563FE" w:rsidP="00E664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Рассказ (повествование) на основе прочитанного: упр.9</w:t>
            </w:r>
          </w:p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9563FE" w:rsidRPr="001F5AE6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по теме «Какие средства и современные технологи используют мои одноклассники при подготовке домашних заданий»: упр.10</w:t>
            </w:r>
          </w:p>
        </w:tc>
      </w:tr>
      <w:tr w:rsidR="009563FE" w:rsidRPr="004A1F11" w:rsidTr="00724BF4">
        <w:trPr>
          <w:trHeight w:val="232"/>
        </w:trPr>
        <w:tc>
          <w:tcPr>
            <w:tcW w:w="780" w:type="dxa"/>
            <w:gridSpan w:val="2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98" w:type="dxa"/>
            <w:gridSpan w:val="3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140" w:type="dxa"/>
            <w:gridSpan w:val="3"/>
          </w:tcPr>
          <w:p w:rsidR="009563FE" w:rsidRPr="001F5AE6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</w:tcPr>
          <w:p w:rsidR="009563FE" w:rsidRPr="001F5AE6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«Досуг и увлечения (хобби) современного подростка»</w:t>
            </w:r>
          </w:p>
        </w:tc>
        <w:tc>
          <w:tcPr>
            <w:tcW w:w="1845" w:type="dxa"/>
            <w:gridSpan w:val="4"/>
          </w:tcPr>
          <w:p w:rsidR="009563FE" w:rsidRDefault="009563FE" w:rsidP="009B4B1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AE7">
              <w:rPr>
                <w:rFonts w:ascii="Times New Roman" w:hAnsi="Times New Roman"/>
                <w:sz w:val="24"/>
                <w:szCs w:val="24"/>
              </w:rPr>
              <w:t xml:space="preserve">Самоконтроль, самокоррекция, рефлексия по материалу и освоению речевых умений – 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>контролю знаний</w:t>
            </w:r>
          </w:p>
          <w:p w:rsidR="009563FE" w:rsidRDefault="009563FE" w:rsidP="009B4B1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563FE" w:rsidRPr="001F5AE6" w:rsidRDefault="009563FE" w:rsidP="009B4B1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4" w:type="dxa"/>
            <w:gridSpan w:val="3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4"/>
          </w:tcPr>
          <w:p w:rsidR="009563FE" w:rsidRPr="001F5AE6" w:rsidRDefault="009563FE" w:rsidP="00E56B6A">
            <w:pPr>
              <w:tabs>
                <w:tab w:val="left" w:pos="378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9563FE" w:rsidRPr="001F5AE6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3FE" w:rsidRPr="004A1F11" w:rsidTr="00724BF4">
        <w:trPr>
          <w:trHeight w:val="405"/>
        </w:trPr>
        <w:tc>
          <w:tcPr>
            <w:tcW w:w="763" w:type="dxa"/>
          </w:tcPr>
          <w:p w:rsidR="009563FE" w:rsidRDefault="009563FE" w:rsidP="004C6AD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64" w:type="dxa"/>
            <w:gridSpan w:val="21"/>
          </w:tcPr>
          <w:p w:rsidR="009563FE" w:rsidRDefault="009563FE" w:rsidP="00D53C0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 «Здоровый образ жизни» (8 ч)</w:t>
            </w:r>
          </w:p>
        </w:tc>
        <w:tc>
          <w:tcPr>
            <w:tcW w:w="1519" w:type="dxa"/>
            <w:gridSpan w:val="2"/>
          </w:tcPr>
          <w:p w:rsidR="009563FE" w:rsidRDefault="009563FE" w:rsidP="00D53C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63FE" w:rsidRPr="004A1F11" w:rsidTr="00724BF4">
        <w:trPr>
          <w:trHeight w:val="105"/>
        </w:trPr>
        <w:tc>
          <w:tcPr>
            <w:tcW w:w="763" w:type="dxa"/>
          </w:tcPr>
          <w:p w:rsidR="009563FE" w:rsidRPr="00D53C05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D53C0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30" w:type="dxa"/>
            <w:gridSpan w:val="5"/>
          </w:tcPr>
          <w:p w:rsidR="009563FE" w:rsidRPr="00D53C05" w:rsidRDefault="009563FE" w:rsidP="00D53C05">
            <w:pPr>
              <w:tabs>
                <w:tab w:val="left" w:pos="72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  <w:tc>
          <w:tcPr>
            <w:tcW w:w="1110" w:type="dxa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9563FE" w:rsidRPr="00D53C05" w:rsidRDefault="009563FE" w:rsidP="006127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Сбалансированное питание</w:t>
            </w:r>
          </w:p>
        </w:tc>
        <w:tc>
          <w:tcPr>
            <w:tcW w:w="1875" w:type="dxa"/>
            <w:gridSpan w:val="6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3FE" w:rsidRPr="004A1F11" w:rsidTr="00724BF4">
        <w:trPr>
          <w:trHeight w:val="240"/>
        </w:trPr>
        <w:tc>
          <w:tcPr>
            <w:tcW w:w="763" w:type="dxa"/>
          </w:tcPr>
          <w:p w:rsidR="009563FE" w:rsidRPr="00D53C05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D53C0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30" w:type="dxa"/>
            <w:gridSpan w:val="5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110" w:type="dxa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Питание школьников</w:t>
            </w:r>
          </w:p>
        </w:tc>
        <w:tc>
          <w:tcPr>
            <w:tcW w:w="1875" w:type="dxa"/>
            <w:gridSpan w:val="6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3FE" w:rsidRPr="004A1F11" w:rsidTr="00724BF4">
        <w:trPr>
          <w:trHeight w:val="255"/>
        </w:trPr>
        <w:tc>
          <w:tcPr>
            <w:tcW w:w="763" w:type="dxa"/>
          </w:tcPr>
          <w:p w:rsidR="009563FE" w:rsidRPr="00D53C05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D53C0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30" w:type="dxa"/>
            <w:gridSpan w:val="5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1110" w:type="dxa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Рецепты здорового питания</w:t>
            </w:r>
          </w:p>
        </w:tc>
        <w:tc>
          <w:tcPr>
            <w:tcW w:w="1875" w:type="dxa"/>
            <w:gridSpan w:val="6"/>
          </w:tcPr>
          <w:p w:rsidR="009563FE" w:rsidRPr="00D0013A" w:rsidRDefault="009563F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563FE" w:rsidRPr="00BE2508" w:rsidRDefault="009563FE" w:rsidP="009563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Conditionals</w:t>
            </w:r>
            <w:r w:rsidRPr="00BE2508">
              <w:rPr>
                <w:rFonts w:ascii="Times New Roman" w:hAnsi="Times New Roman"/>
                <w:sz w:val="24"/>
                <w:szCs w:val="24"/>
              </w:rPr>
              <w:t xml:space="preserve"> (0, 1, 2, 3);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BE2508">
              <w:rPr>
                <w:rFonts w:ascii="Times New Roman" w:hAnsi="Times New Roman"/>
                <w:sz w:val="24"/>
                <w:szCs w:val="24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unless</w:t>
            </w:r>
            <w:r w:rsidRPr="00BE250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BE2508">
              <w:rPr>
                <w:rFonts w:ascii="Times New Roman" w:hAnsi="Times New Roman"/>
                <w:sz w:val="24"/>
                <w:szCs w:val="24"/>
              </w:rPr>
              <w:t>. 1-4, 6,  7, 9, 10</w:t>
            </w:r>
          </w:p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9563FE" w:rsidRPr="00D0013A" w:rsidRDefault="009563FE" w:rsidP="009563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Диалог о планах на выходные: упр.5</w:t>
            </w:r>
          </w:p>
          <w:p w:rsidR="009563FE" w:rsidRPr="00D53C05" w:rsidRDefault="009563FE" w:rsidP="009563FE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Рассказ по цепочке (с if): упр.11</w:t>
            </w:r>
          </w:p>
        </w:tc>
        <w:tc>
          <w:tcPr>
            <w:tcW w:w="2986" w:type="dxa"/>
            <w:gridSpan w:val="4"/>
          </w:tcPr>
          <w:p w:rsidR="009563FE" w:rsidRPr="00D0013A" w:rsidRDefault="009563FE" w:rsidP="009563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Поисковое и изучающее чтение – шутки: упр. 1;</w:t>
            </w:r>
          </w:p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9563FE" w:rsidRPr="00D0013A" w:rsidRDefault="009563FE" w:rsidP="009563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Описание ситуаций с опорой на картинки: упр.8</w:t>
            </w:r>
          </w:p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3FE" w:rsidRPr="004A1F11" w:rsidTr="00724BF4">
        <w:trPr>
          <w:trHeight w:val="255"/>
        </w:trPr>
        <w:tc>
          <w:tcPr>
            <w:tcW w:w="763" w:type="dxa"/>
          </w:tcPr>
          <w:p w:rsidR="009563FE" w:rsidRPr="00D53C05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D53C0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30" w:type="dxa"/>
            <w:gridSpan w:val="5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10" w:type="dxa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1875" w:type="dxa"/>
            <w:gridSpan w:val="6"/>
          </w:tcPr>
          <w:p w:rsidR="009563FE" w:rsidRPr="00D0013A" w:rsidRDefault="009563F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иды спорта:упр.1, 2, 3 </w:t>
            </w:r>
          </w:p>
          <w:p w:rsidR="009563FE" w:rsidRPr="00D0013A" w:rsidRDefault="009563F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Аудирование с пониманием основного содержания: упр. 4, 8</w:t>
            </w:r>
          </w:p>
          <w:p w:rsidR="009563FE" w:rsidRPr="00D0013A" w:rsidRDefault="009563FE" w:rsidP="00B14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Интонация в разговор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ной речи: упр.10</w:t>
            </w:r>
          </w:p>
        </w:tc>
        <w:tc>
          <w:tcPr>
            <w:tcW w:w="2205" w:type="dxa"/>
          </w:tcPr>
          <w:p w:rsidR="009563FE" w:rsidRPr="00D0013A" w:rsidRDefault="009563FE" w:rsidP="00B14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текста.</w:t>
            </w:r>
          </w:p>
          <w:p w:rsidR="009563FE" w:rsidRPr="00D53C05" w:rsidRDefault="009563FE" w:rsidP="00B140ED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Микродиалоги – выражение приглашения и приема/отказа от приглашения: упр.7. Диалог-приглашение к совместной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и: упр.11.</w:t>
            </w:r>
          </w:p>
        </w:tc>
        <w:tc>
          <w:tcPr>
            <w:tcW w:w="2986" w:type="dxa"/>
            <w:gridSpan w:val="4"/>
          </w:tcPr>
          <w:p w:rsidR="009563FE" w:rsidRPr="00D0013A" w:rsidRDefault="009563FE" w:rsidP="00B14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текста; поисковое и изучающее чтение – диалог о занятиях спортом: упр. 6</w:t>
            </w:r>
          </w:p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9563FE" w:rsidRPr="00D0013A" w:rsidRDefault="009563FE" w:rsidP="00B14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сообщения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по теме «Спорт в моей жизни» по опорным выражениям: упр.5</w:t>
            </w:r>
          </w:p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3FE" w:rsidRPr="004A1F11" w:rsidTr="00724BF4">
        <w:trPr>
          <w:trHeight w:val="210"/>
        </w:trPr>
        <w:tc>
          <w:tcPr>
            <w:tcW w:w="763" w:type="dxa"/>
          </w:tcPr>
          <w:p w:rsidR="009563FE" w:rsidRPr="00D53C05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D53C0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30" w:type="dxa"/>
            <w:gridSpan w:val="5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10" w:type="dxa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Популярные виды спорта</w:t>
            </w:r>
          </w:p>
        </w:tc>
        <w:tc>
          <w:tcPr>
            <w:tcW w:w="1875" w:type="dxa"/>
            <w:gridSpan w:val="6"/>
            <w:shd w:val="clear" w:color="auto" w:fill="auto"/>
          </w:tcPr>
          <w:p w:rsidR="009563FE" w:rsidRPr="00D0013A" w:rsidRDefault="009563FE" w:rsidP="00B14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Популярные виды спорта, экстремальные виды спорта</w:t>
            </w:r>
          </w:p>
        </w:tc>
        <w:tc>
          <w:tcPr>
            <w:tcW w:w="1725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нфинитив глагола и герундий (формы на -ing)</w:t>
            </w:r>
          </w:p>
        </w:tc>
        <w:tc>
          <w:tcPr>
            <w:tcW w:w="2205" w:type="dxa"/>
          </w:tcPr>
          <w:p w:rsidR="009563FE" w:rsidRPr="00D0013A" w:rsidRDefault="009563FE" w:rsidP="00B14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устной речи на основе прочитанного текста.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Описание вида экстремального спорта (по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составленным заметкам): упр.6</w:t>
            </w:r>
          </w:p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9563FE" w:rsidRDefault="009563FE" w:rsidP="00B14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Заметка в международный журнал для школьников  о любимом виде спорта: упр.7  </w:t>
            </w:r>
          </w:p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3FE" w:rsidRPr="004A1F11" w:rsidTr="00724BF4">
        <w:trPr>
          <w:trHeight w:val="390"/>
        </w:trPr>
        <w:tc>
          <w:tcPr>
            <w:tcW w:w="763" w:type="dxa"/>
          </w:tcPr>
          <w:p w:rsidR="009563FE" w:rsidRPr="00D53C05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D53C05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230" w:type="dxa"/>
            <w:gridSpan w:val="5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110" w:type="dxa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Фитнес</w:t>
            </w:r>
          </w:p>
        </w:tc>
        <w:tc>
          <w:tcPr>
            <w:tcW w:w="1875" w:type="dxa"/>
            <w:gridSpan w:val="6"/>
          </w:tcPr>
          <w:p w:rsidR="009563FE" w:rsidRPr="00D0013A" w:rsidRDefault="009563F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ело человека; идиомы с лексикой по теме «Тело»:  упр. 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563FE" w:rsidRPr="00D0013A" w:rsidRDefault="009563F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563FE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63FE" w:rsidRPr="00D0013A" w:rsidRDefault="009563FE" w:rsidP="006127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Causative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Form: упр.3, 4, 5, 6</w:t>
            </w:r>
          </w:p>
          <w:p w:rsidR="009563FE" w:rsidRPr="0061273A" w:rsidRDefault="009563FE" w:rsidP="006127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9563FE" w:rsidRPr="00D0013A" w:rsidRDefault="009563FE" w:rsidP="006127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текста.</w:t>
            </w:r>
          </w:p>
          <w:p w:rsidR="009563FE" w:rsidRPr="0061273A" w:rsidRDefault="009563FE" w:rsidP="0061273A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Микродиалоги с переносом на личный опыт: упр.4. Обсуждение на основе прочитанного: упр. 8</w:t>
            </w:r>
          </w:p>
        </w:tc>
        <w:tc>
          <w:tcPr>
            <w:tcW w:w="2986" w:type="dxa"/>
            <w:gridSpan w:val="4"/>
          </w:tcPr>
          <w:p w:rsidR="009563FE" w:rsidRPr="00D0013A" w:rsidRDefault="009563FE" w:rsidP="006127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текста, поисковое и изучающее чтение – статья о внешнем виде звезд и отношении к нему: упр.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3FE" w:rsidRPr="004A1F11" w:rsidTr="00724BF4">
        <w:trPr>
          <w:trHeight w:val="525"/>
        </w:trPr>
        <w:tc>
          <w:tcPr>
            <w:tcW w:w="763" w:type="dxa"/>
          </w:tcPr>
          <w:p w:rsidR="009563FE" w:rsidRPr="00D53C05" w:rsidRDefault="009563FE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D53C0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30" w:type="dxa"/>
            <w:gridSpan w:val="5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110" w:type="dxa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любимы</w:t>
            </w:r>
            <w:r w:rsidR="00E43E98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 спорта</w:t>
            </w:r>
          </w:p>
        </w:tc>
        <w:tc>
          <w:tcPr>
            <w:tcW w:w="1875" w:type="dxa"/>
            <w:gridSpan w:val="6"/>
          </w:tcPr>
          <w:p w:rsidR="009563FE" w:rsidRPr="00D0013A" w:rsidRDefault="009563F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портивное снаряжение, места для занятий спортом; идиомы с лексикой по теме «Спорт»:  упр. 3, 4, 5, 6, 8</w:t>
            </w:r>
          </w:p>
          <w:p w:rsidR="009563FE" w:rsidRPr="002C6A8F" w:rsidRDefault="009563F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563FE" w:rsidRPr="00B140ED" w:rsidRDefault="009563FE" w:rsidP="00D53C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both</w:t>
            </w:r>
            <w:r w:rsidRPr="00AF39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…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AF39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neither</w:t>
            </w:r>
            <w:r w:rsidRPr="00AF39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…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nor, either … or (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):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.7</w:t>
            </w:r>
          </w:p>
        </w:tc>
        <w:tc>
          <w:tcPr>
            <w:tcW w:w="2205" w:type="dxa"/>
          </w:tcPr>
          <w:p w:rsidR="009563FE" w:rsidRPr="00D0013A" w:rsidRDefault="009563FE" w:rsidP="00B14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текста: упр.1</w:t>
            </w:r>
          </w:p>
          <w:p w:rsidR="009563FE" w:rsidRPr="00D53C05" w:rsidRDefault="009563FE" w:rsidP="00B140ED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Высказывание по теме «Спорт в моей жизни» по вопросам: упр.9</w:t>
            </w:r>
          </w:p>
        </w:tc>
        <w:tc>
          <w:tcPr>
            <w:tcW w:w="2986" w:type="dxa"/>
            <w:gridSpan w:val="4"/>
          </w:tcPr>
          <w:p w:rsidR="009563FE" w:rsidRPr="00D0013A" w:rsidRDefault="009563FE" w:rsidP="00B140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текста, поисковое и изучающее чтение – статья о чемпионате мира по футболу: упр. 1, 2</w:t>
            </w:r>
          </w:p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9563FE" w:rsidRPr="00D53C05" w:rsidRDefault="009563FE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по теме «Спорт в моей жизни» по вопросам: упр.9</w:t>
            </w:r>
          </w:p>
        </w:tc>
      </w:tr>
      <w:tr w:rsidR="00A75687" w:rsidRPr="00A75687" w:rsidTr="00724BF4">
        <w:trPr>
          <w:trHeight w:val="570"/>
        </w:trPr>
        <w:tc>
          <w:tcPr>
            <w:tcW w:w="763" w:type="dxa"/>
          </w:tcPr>
          <w:p w:rsidR="00A75687" w:rsidRPr="00D53C05" w:rsidRDefault="00A75687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D53C0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30" w:type="dxa"/>
            <w:gridSpan w:val="5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10" w:type="dxa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Спортивная символика</w:t>
            </w:r>
          </w:p>
        </w:tc>
        <w:tc>
          <w:tcPr>
            <w:tcW w:w="1875" w:type="dxa"/>
            <w:gridSpan w:val="6"/>
          </w:tcPr>
          <w:p w:rsidR="00A75687" w:rsidRPr="00D0013A" w:rsidRDefault="00A75687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Различение</w:t>
            </w:r>
            <w:r w:rsidRPr="002A4BB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значений</w:t>
            </w:r>
            <w:r w:rsidRPr="002A4BB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слов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A75687" w:rsidRPr="00D0013A" w:rsidRDefault="00A75687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fit-healthy, team-group, pitch-court, match-practice, coach-instructor, etc: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.2</w:t>
            </w:r>
          </w:p>
          <w:p w:rsidR="00A75687" w:rsidRPr="002C6A8F" w:rsidRDefault="00A75687" w:rsidP="00A75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5" w:type="dxa"/>
            <w:gridSpan w:val="2"/>
          </w:tcPr>
          <w:p w:rsidR="00A75687" w:rsidRPr="00D0013A" w:rsidRDefault="00A75687" w:rsidP="00A75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Предлоги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(dependent prepositions):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.3</w:t>
            </w:r>
          </w:p>
          <w:p w:rsidR="00A75687" w:rsidRPr="002C6A8F" w:rsidRDefault="00A75687" w:rsidP="00A75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Conditionals (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.5</w:t>
            </w:r>
          </w:p>
          <w:p w:rsidR="00A75687" w:rsidRPr="002C6A8F" w:rsidRDefault="00A75687" w:rsidP="00A75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75687" w:rsidRPr="006837E2" w:rsidRDefault="00A75687" w:rsidP="00A75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Phrasal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verbs</w:t>
            </w:r>
            <w:r w:rsidRPr="006837E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take</w:t>
            </w:r>
            <w:r w:rsidRPr="006837E2">
              <w:rPr>
                <w:rFonts w:ascii="Times New Roman" w:hAnsi="Times New Roman"/>
                <w:sz w:val="24"/>
                <w:szCs w:val="24"/>
              </w:rPr>
              <w:t xml:space="preserve">):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6837E2">
              <w:rPr>
                <w:rFonts w:ascii="Times New Roman" w:hAnsi="Times New Roman"/>
                <w:sz w:val="24"/>
                <w:szCs w:val="24"/>
              </w:rPr>
              <w:t>.1;</w:t>
            </w:r>
          </w:p>
          <w:p w:rsidR="00A75687" w:rsidRPr="00D0013A" w:rsidRDefault="00A75687" w:rsidP="00A75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словообразование: прилагательные,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образованные путем словосложения: упр.4</w:t>
            </w:r>
          </w:p>
          <w:p w:rsidR="00A75687" w:rsidRPr="00A75687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75687" w:rsidRDefault="00A75687" w:rsidP="00A75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Высказывание по проблеме с переносом на личный опыт упр.6</w:t>
            </w:r>
          </w:p>
          <w:p w:rsidR="00A75687" w:rsidRPr="00A75687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A75687" w:rsidRPr="00D0013A" w:rsidRDefault="00A75687" w:rsidP="00A75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Изучающее чтение  – текст о любимом виде спорта: упр.2</w:t>
            </w:r>
          </w:p>
          <w:p w:rsidR="00A75687" w:rsidRPr="00A75687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A75687" w:rsidRPr="00A75687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87" w:rsidRPr="004A1F11" w:rsidTr="00724BF4">
        <w:trPr>
          <w:trHeight w:val="135"/>
        </w:trPr>
        <w:tc>
          <w:tcPr>
            <w:tcW w:w="763" w:type="dxa"/>
          </w:tcPr>
          <w:p w:rsidR="00A75687" w:rsidRPr="00D53C05" w:rsidRDefault="00A75687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D53C05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30" w:type="dxa"/>
            <w:gridSpan w:val="5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110" w:type="dxa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«Здоровый образ жизни»</w:t>
            </w:r>
          </w:p>
        </w:tc>
        <w:tc>
          <w:tcPr>
            <w:tcW w:w="1875" w:type="dxa"/>
            <w:gridSpan w:val="6"/>
          </w:tcPr>
          <w:p w:rsidR="00A75687" w:rsidRDefault="00A75687" w:rsidP="002C6A8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AE7">
              <w:rPr>
                <w:rFonts w:ascii="Times New Roman" w:hAnsi="Times New Roman"/>
                <w:sz w:val="24"/>
                <w:szCs w:val="24"/>
              </w:rPr>
              <w:t xml:space="preserve">Самоконтроль, самокоррекция, рефлексия по материалу и освоению речевых умений – 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>контролю знаний</w:t>
            </w:r>
          </w:p>
          <w:p w:rsidR="00A75687" w:rsidRDefault="00A75687" w:rsidP="002C6A8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5687" w:rsidRPr="001F5AE6" w:rsidRDefault="00A75687" w:rsidP="002C6A8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87" w:rsidRPr="004A1F11" w:rsidTr="00724BF4">
        <w:trPr>
          <w:trHeight w:val="2055"/>
        </w:trPr>
        <w:tc>
          <w:tcPr>
            <w:tcW w:w="763" w:type="dxa"/>
          </w:tcPr>
          <w:p w:rsidR="00A75687" w:rsidRPr="00D53C05" w:rsidRDefault="00A75687" w:rsidP="004C6AD7">
            <w:pPr>
              <w:rPr>
                <w:rFonts w:ascii="Times New Roman" w:hAnsi="Times New Roman"/>
                <w:sz w:val="24"/>
                <w:szCs w:val="24"/>
              </w:rPr>
            </w:pPr>
            <w:r w:rsidRPr="00D53C0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30" w:type="dxa"/>
            <w:gridSpan w:val="5"/>
          </w:tcPr>
          <w:p w:rsidR="00A75687" w:rsidRPr="00D53C05" w:rsidRDefault="00A75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110" w:type="dxa"/>
          </w:tcPr>
          <w:p w:rsidR="00A75687" w:rsidRPr="00D53C05" w:rsidRDefault="00A75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A75687" w:rsidRDefault="00A75687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 теме «Здоровый образ жизни», по теме «Досуг и увлечения»</w:t>
            </w:r>
          </w:p>
          <w:p w:rsidR="00A75687" w:rsidRPr="00D53C05" w:rsidRDefault="00A75687" w:rsidP="002C6A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gridSpan w:val="6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25" w:type="dxa"/>
            <w:gridSpan w:val="2"/>
          </w:tcPr>
          <w:p w:rsidR="00A75687" w:rsidRPr="00D53C05" w:rsidRDefault="00A7568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75687" w:rsidRPr="00D53C05" w:rsidRDefault="00A75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A75687" w:rsidRPr="00D53C05" w:rsidRDefault="00A75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A75687" w:rsidRPr="00D53C05" w:rsidRDefault="00A75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A75687" w:rsidRPr="004A1F11" w:rsidTr="00724BF4">
        <w:trPr>
          <w:trHeight w:val="330"/>
        </w:trPr>
        <w:tc>
          <w:tcPr>
            <w:tcW w:w="763" w:type="dxa"/>
          </w:tcPr>
          <w:p w:rsidR="00A75687" w:rsidRPr="00D53C05" w:rsidRDefault="00A75687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4" w:type="dxa"/>
            <w:gridSpan w:val="21"/>
          </w:tcPr>
          <w:p w:rsidR="00A75687" w:rsidRPr="00A75687" w:rsidRDefault="00A75687" w:rsidP="00A75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687">
              <w:rPr>
                <w:rFonts w:ascii="Times New Roman" w:hAnsi="Times New Roman"/>
                <w:b/>
                <w:sz w:val="24"/>
                <w:szCs w:val="24"/>
              </w:rPr>
              <w:t>Раздел 5 «Покупки: одежда, обувь, продукты питания» (6 ч)</w:t>
            </w:r>
          </w:p>
        </w:tc>
        <w:tc>
          <w:tcPr>
            <w:tcW w:w="1519" w:type="dxa"/>
            <w:gridSpan w:val="2"/>
          </w:tcPr>
          <w:p w:rsidR="00A75687" w:rsidRDefault="00A7568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A8F" w:rsidRPr="004A1F11" w:rsidTr="00724BF4">
        <w:trPr>
          <w:trHeight w:val="180"/>
        </w:trPr>
        <w:tc>
          <w:tcPr>
            <w:tcW w:w="763" w:type="dxa"/>
          </w:tcPr>
          <w:p w:rsidR="002C6A8F" w:rsidRPr="00D53C05" w:rsidRDefault="002C6A8F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30" w:type="dxa"/>
            <w:gridSpan w:val="5"/>
          </w:tcPr>
          <w:p w:rsidR="002C6A8F" w:rsidRDefault="002C6A8F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110" w:type="dxa"/>
          </w:tcPr>
          <w:p w:rsidR="002C6A8F" w:rsidRPr="00D53C05" w:rsidRDefault="002C6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2C6A8F" w:rsidRDefault="002C6A8F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магазинов</w:t>
            </w:r>
          </w:p>
        </w:tc>
        <w:tc>
          <w:tcPr>
            <w:tcW w:w="1875" w:type="dxa"/>
            <w:gridSpan w:val="6"/>
          </w:tcPr>
          <w:p w:rsidR="002C6A8F" w:rsidRPr="00D0013A" w:rsidRDefault="002C6A8F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StudySkills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: Описание картинок</w:t>
            </w:r>
            <w:r>
              <w:rPr>
                <w:rFonts w:ascii="Times New Roman" w:hAnsi="Times New Roman"/>
                <w:sz w:val="24"/>
                <w:szCs w:val="24"/>
              </w:rPr>
              <w:t>, виды магазинов</w:t>
            </w:r>
          </w:p>
        </w:tc>
        <w:tc>
          <w:tcPr>
            <w:tcW w:w="1725" w:type="dxa"/>
            <w:gridSpan w:val="2"/>
          </w:tcPr>
          <w:p w:rsidR="002C6A8F" w:rsidRPr="00D53C05" w:rsidRDefault="002C6A8F" w:rsidP="00D53C05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Интонация общих и специальных вопросов: упр.7, 8</w:t>
            </w:r>
          </w:p>
        </w:tc>
        <w:tc>
          <w:tcPr>
            <w:tcW w:w="2205" w:type="dxa"/>
          </w:tcPr>
          <w:p w:rsidR="002C6A8F" w:rsidRDefault="002C6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Аудиосопровождение текста и заданий: упр. 5, 7, 8; аудирование с выборочным извлечением заданной информации: упр.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C6A8F" w:rsidRPr="00D53C05" w:rsidRDefault="002C6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Монолог-описание картинки: упр. 2. Диалог – обмен мнениями: упр.9.</w:t>
            </w:r>
          </w:p>
        </w:tc>
        <w:tc>
          <w:tcPr>
            <w:tcW w:w="2986" w:type="dxa"/>
            <w:gridSpan w:val="4"/>
          </w:tcPr>
          <w:p w:rsidR="002C6A8F" w:rsidRDefault="002C6A8F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Изучающее чтение –диалог-расспрос: </w:t>
            </w:r>
          </w:p>
          <w:p w:rsidR="002C6A8F" w:rsidRPr="00D53C05" w:rsidRDefault="002C6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2C6A8F" w:rsidRDefault="005E3B3F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картинок</w:t>
            </w:r>
          </w:p>
        </w:tc>
      </w:tr>
      <w:tr w:rsidR="002C6A8F" w:rsidRPr="004A1F11" w:rsidTr="00724BF4">
        <w:trPr>
          <w:trHeight w:val="255"/>
        </w:trPr>
        <w:tc>
          <w:tcPr>
            <w:tcW w:w="763" w:type="dxa"/>
          </w:tcPr>
          <w:p w:rsidR="002C6A8F" w:rsidRPr="00D53C05" w:rsidRDefault="002C6A8F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230" w:type="dxa"/>
            <w:gridSpan w:val="5"/>
          </w:tcPr>
          <w:p w:rsidR="002C6A8F" w:rsidRDefault="002C6A8F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110" w:type="dxa"/>
          </w:tcPr>
          <w:p w:rsidR="002C6A8F" w:rsidRPr="00D53C05" w:rsidRDefault="002C6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2C6A8F" w:rsidRDefault="002C6A8F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магазине</w:t>
            </w:r>
          </w:p>
        </w:tc>
        <w:tc>
          <w:tcPr>
            <w:tcW w:w="1875" w:type="dxa"/>
            <w:gridSpan w:val="6"/>
          </w:tcPr>
          <w:p w:rsidR="002C6A8F" w:rsidRPr="00D0013A" w:rsidRDefault="002C6A8F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WL 5: упр.8. </w:t>
            </w:r>
          </w:p>
        </w:tc>
        <w:tc>
          <w:tcPr>
            <w:tcW w:w="1725" w:type="dxa"/>
            <w:gridSpan w:val="2"/>
          </w:tcPr>
          <w:p w:rsidR="002C6A8F" w:rsidRPr="00D0013A" w:rsidRDefault="002C6A8F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Present Perfect vs. Present Perfect Continuous: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1, 2. Present Perfect vs. Past Simple: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.3</w:t>
            </w:r>
          </w:p>
          <w:p w:rsidR="002C6A8F" w:rsidRPr="00D0013A" w:rsidRDefault="002C6A8F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Has gone to/ has been to/ has been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способы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.5, 6</w:t>
            </w:r>
          </w:p>
          <w:p w:rsidR="002C6A8F" w:rsidRPr="002C6A8F" w:rsidRDefault="002C6A8F" w:rsidP="00D53C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5" w:type="dxa"/>
          </w:tcPr>
          <w:p w:rsidR="002C6A8F" w:rsidRPr="002C6A8F" w:rsidRDefault="002C6A8F" w:rsidP="002C6A8F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Тематические микродиалоги по заданной ситуации и образцу: упр. 3, 4</w:t>
            </w:r>
          </w:p>
        </w:tc>
        <w:tc>
          <w:tcPr>
            <w:tcW w:w="2986" w:type="dxa"/>
            <w:gridSpan w:val="4"/>
          </w:tcPr>
          <w:p w:rsidR="002C6A8F" w:rsidRPr="00D53C05" w:rsidRDefault="002C6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Поисковое чтение – текст о «Дне без покупок» с использованием активного грамматического материала: упр.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19" w:type="dxa"/>
            <w:gridSpan w:val="2"/>
          </w:tcPr>
          <w:p w:rsidR="002C6A8F" w:rsidRDefault="002C6A8F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FEE" w:rsidRPr="004A1F11" w:rsidTr="00724BF4">
        <w:trPr>
          <w:trHeight w:val="225"/>
        </w:trPr>
        <w:tc>
          <w:tcPr>
            <w:tcW w:w="763" w:type="dxa"/>
          </w:tcPr>
          <w:p w:rsidR="00145FEE" w:rsidRPr="00D53C05" w:rsidRDefault="00145FE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30" w:type="dxa"/>
            <w:gridSpan w:val="5"/>
          </w:tcPr>
          <w:p w:rsidR="00145FEE" w:rsidRDefault="00145FEE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110" w:type="dxa"/>
          </w:tcPr>
          <w:p w:rsidR="00145FEE" w:rsidRPr="00D53C05" w:rsidRDefault="00145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145FEE" w:rsidRDefault="00145FEE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Покупки на рынке</w:t>
            </w:r>
          </w:p>
        </w:tc>
        <w:tc>
          <w:tcPr>
            <w:tcW w:w="1875" w:type="dxa"/>
            <w:gridSpan w:val="6"/>
          </w:tcPr>
          <w:p w:rsidR="00145FEE" w:rsidRDefault="00145FEE" w:rsidP="00E43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родукты питания; способы приготовления пи</w:t>
            </w:r>
            <w:r>
              <w:rPr>
                <w:rFonts w:ascii="Times New Roman" w:hAnsi="Times New Roman"/>
                <w:sz w:val="24"/>
                <w:szCs w:val="24"/>
              </w:rPr>
              <w:t>щи (глаголы) упр. 1, 5, 6, 7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45FEE" w:rsidRPr="00D0013A" w:rsidRDefault="00145FEE" w:rsidP="00E43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145FEE" w:rsidRPr="00D53C05" w:rsidRDefault="00145FE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5E3B3F" w:rsidRDefault="005E3B3F" w:rsidP="005E3B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текста: упр. 2</w:t>
            </w:r>
          </w:p>
          <w:p w:rsidR="00145FEE" w:rsidRPr="00D53C05" w:rsidRDefault="005E3B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Высказывания на основе прочитанного: упр.4. Описание блюда своей национальной кухни  (по вопр</w:t>
            </w:r>
            <w:r>
              <w:rPr>
                <w:rFonts w:ascii="Times New Roman" w:hAnsi="Times New Roman"/>
                <w:sz w:val="24"/>
                <w:szCs w:val="24"/>
              </w:rPr>
              <w:t>осам и опорной лексике):  упр.8</w:t>
            </w:r>
          </w:p>
        </w:tc>
        <w:tc>
          <w:tcPr>
            <w:tcW w:w="2986" w:type="dxa"/>
            <w:gridSpan w:val="4"/>
          </w:tcPr>
          <w:p w:rsidR="005E3B3F" w:rsidRDefault="005E3B3F" w:rsidP="005E3B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Прогнозирование содержания текста по невербальным опорам: упр. 2; поисковое и изучающее </w:t>
            </w:r>
            <w:r>
              <w:rPr>
                <w:rFonts w:ascii="Times New Roman" w:hAnsi="Times New Roman"/>
                <w:sz w:val="24"/>
                <w:szCs w:val="24"/>
              </w:rPr>
              <w:t>чтение .</w:t>
            </w:r>
          </w:p>
          <w:p w:rsidR="005E3B3F" w:rsidRDefault="005E3B3F" w:rsidP="005E3B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E3B3F" w:rsidRDefault="005E3B3F" w:rsidP="005E3B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sz w:val="24"/>
                <w:szCs w:val="24"/>
              </w:rPr>
              <w:t>тья о национальном блюде: упр.3</w:t>
            </w:r>
          </w:p>
          <w:p w:rsidR="00145FEE" w:rsidRPr="00D53C05" w:rsidRDefault="00145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5E3B3F" w:rsidRDefault="005E3B3F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Электронное письмо зарубежному другу с описанием блюда своей национальной кухни: упр.9  </w:t>
            </w:r>
          </w:p>
        </w:tc>
      </w:tr>
      <w:tr w:rsidR="00145FEE" w:rsidRPr="002C6A8F" w:rsidTr="00724BF4">
        <w:trPr>
          <w:trHeight w:val="255"/>
        </w:trPr>
        <w:tc>
          <w:tcPr>
            <w:tcW w:w="763" w:type="dxa"/>
          </w:tcPr>
          <w:p w:rsidR="00145FEE" w:rsidRPr="00D53C05" w:rsidRDefault="00145FE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30" w:type="dxa"/>
            <w:gridSpan w:val="5"/>
          </w:tcPr>
          <w:p w:rsidR="00145FEE" w:rsidRDefault="00145FEE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110" w:type="dxa"/>
          </w:tcPr>
          <w:p w:rsidR="00145FEE" w:rsidRPr="00D53C05" w:rsidRDefault="00145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145FEE" w:rsidRDefault="00145FEE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покупок</w:t>
            </w:r>
          </w:p>
        </w:tc>
        <w:tc>
          <w:tcPr>
            <w:tcW w:w="1875" w:type="dxa"/>
            <w:gridSpan w:val="6"/>
          </w:tcPr>
          <w:p w:rsidR="00145FEE" w:rsidRPr="00E27F96" w:rsidRDefault="00145FE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145FEE" w:rsidRPr="007101FB" w:rsidRDefault="00145FEE" w:rsidP="002C6A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Артикли</w:t>
            </w:r>
            <w:r w:rsidRPr="00E27F9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the/a(an):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E27F96">
              <w:rPr>
                <w:rFonts w:ascii="Times New Roman" w:hAnsi="Times New Roman"/>
                <w:sz w:val="24"/>
                <w:szCs w:val="24"/>
                <w:lang w:val="en-US"/>
              </w:rPr>
              <w:t>. 7</w:t>
            </w:r>
          </w:p>
          <w:p w:rsidR="00145FEE" w:rsidRPr="002C6A8F" w:rsidRDefault="00145FEE" w:rsidP="00D53C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5" w:type="dxa"/>
          </w:tcPr>
          <w:p w:rsidR="00145FEE" w:rsidRPr="002C6A8F" w:rsidRDefault="00145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Тематические микродиалоги по заданной ситуации и образцу: 9</w:t>
            </w:r>
          </w:p>
        </w:tc>
        <w:tc>
          <w:tcPr>
            <w:tcW w:w="2986" w:type="dxa"/>
            <w:gridSpan w:val="4"/>
          </w:tcPr>
          <w:p w:rsidR="00145FEE" w:rsidRPr="002C6A8F" w:rsidRDefault="00145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знакомительное чтение текста-таблицы о самых популярных покупках у американских подростков: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упр.8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19" w:type="dxa"/>
            <w:gridSpan w:val="2"/>
          </w:tcPr>
          <w:p w:rsidR="00145FEE" w:rsidRPr="002C6A8F" w:rsidRDefault="00145FEE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FEE" w:rsidRPr="004A1F11" w:rsidTr="00724BF4">
        <w:trPr>
          <w:trHeight w:val="495"/>
        </w:trPr>
        <w:tc>
          <w:tcPr>
            <w:tcW w:w="763" w:type="dxa"/>
          </w:tcPr>
          <w:p w:rsidR="00145FEE" w:rsidRPr="00D53C05" w:rsidRDefault="00145FE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230" w:type="dxa"/>
            <w:gridSpan w:val="5"/>
          </w:tcPr>
          <w:p w:rsidR="00145FEE" w:rsidRDefault="00145FEE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1110" w:type="dxa"/>
          </w:tcPr>
          <w:p w:rsidR="00145FEE" w:rsidRPr="00D53C05" w:rsidRDefault="00145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145FEE" w:rsidRDefault="00145FEE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Покупка подарков</w:t>
            </w:r>
          </w:p>
        </w:tc>
        <w:tc>
          <w:tcPr>
            <w:tcW w:w="1875" w:type="dxa"/>
            <w:gridSpan w:val="6"/>
          </w:tcPr>
          <w:p w:rsidR="00E0120B" w:rsidRPr="00D0013A" w:rsidRDefault="00145FEE" w:rsidP="00E01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45FEE" w:rsidRPr="00D0013A" w:rsidRDefault="00145FEE" w:rsidP="00E43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E0120B" w:rsidRPr="002C6CD4" w:rsidRDefault="00E0120B" w:rsidP="00E01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hrasal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verbs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>):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>. 1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прилагательные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отрицательного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значения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C6CD4">
              <w:rPr>
                <w:rFonts w:ascii="Times New Roman" w:hAnsi="Times New Roman"/>
                <w:sz w:val="24"/>
                <w:szCs w:val="24"/>
                <w:lang w:val="en-US"/>
              </w:rPr>
              <w:t>dis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2C6CD4">
              <w:rPr>
                <w:rFonts w:ascii="Times New Roman" w:hAnsi="Times New Roman"/>
                <w:sz w:val="24"/>
                <w:szCs w:val="24"/>
                <w:lang w:val="en-US"/>
              </w:rPr>
              <w:t>mis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 xml:space="preserve">-):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Предлоги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C6CD4">
              <w:rPr>
                <w:rFonts w:ascii="Times New Roman" w:hAnsi="Times New Roman"/>
                <w:sz w:val="24"/>
                <w:szCs w:val="24"/>
                <w:lang w:val="en-US"/>
              </w:rPr>
              <w:t>dependent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C6CD4">
              <w:rPr>
                <w:rFonts w:ascii="Times New Roman" w:hAnsi="Times New Roman"/>
                <w:sz w:val="24"/>
                <w:szCs w:val="24"/>
                <w:lang w:val="en-US"/>
              </w:rPr>
              <w:t>prepositions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 xml:space="preserve">):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2C6CD4">
              <w:rPr>
                <w:rFonts w:ascii="Times New Roman" w:hAnsi="Times New Roman"/>
                <w:sz w:val="24"/>
                <w:szCs w:val="24"/>
              </w:rPr>
              <w:t>.3</w:t>
            </w:r>
            <w:r w:rsidRPr="002C6CD4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  <w:p w:rsidR="00145FEE" w:rsidRPr="00D53C05" w:rsidRDefault="00E0120B" w:rsidP="00E0120B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Времена глаголов (повторение): упр.4a</w:t>
            </w:r>
          </w:p>
        </w:tc>
        <w:tc>
          <w:tcPr>
            <w:tcW w:w="2205" w:type="dxa"/>
          </w:tcPr>
          <w:p w:rsidR="00E0120B" w:rsidRDefault="00E0120B" w:rsidP="00E01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Изучающее чтение  –диалог (в магазине): упр.3a; текст с использованием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разных временных форм: упр.4a</w:t>
            </w:r>
          </w:p>
          <w:p w:rsidR="00145FEE" w:rsidRPr="00D53C05" w:rsidRDefault="00E0120B" w:rsidP="00E01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Монолог-повествование (описание ситуации): упр.1b</w:t>
            </w:r>
          </w:p>
        </w:tc>
        <w:tc>
          <w:tcPr>
            <w:tcW w:w="2986" w:type="dxa"/>
            <w:gridSpan w:val="4"/>
          </w:tcPr>
          <w:p w:rsidR="00145FEE" w:rsidRPr="00D53C05" w:rsidRDefault="00E01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Диалоги  на основе  прочитанного: упр.3b, 4b</w:t>
            </w:r>
          </w:p>
        </w:tc>
        <w:tc>
          <w:tcPr>
            <w:tcW w:w="1519" w:type="dxa"/>
            <w:gridSpan w:val="2"/>
          </w:tcPr>
          <w:p w:rsidR="00145FEE" w:rsidRDefault="00145FEE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FEE" w:rsidRPr="004A1F11" w:rsidTr="00724BF4">
        <w:trPr>
          <w:trHeight w:val="7"/>
        </w:trPr>
        <w:tc>
          <w:tcPr>
            <w:tcW w:w="763" w:type="dxa"/>
          </w:tcPr>
          <w:p w:rsidR="00145FEE" w:rsidRPr="00D53C05" w:rsidRDefault="00145FE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30" w:type="dxa"/>
            <w:gridSpan w:val="5"/>
          </w:tcPr>
          <w:p w:rsidR="00145FEE" w:rsidRDefault="00145FEE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110" w:type="dxa"/>
          </w:tcPr>
          <w:p w:rsidR="00145FEE" w:rsidRPr="00D53C05" w:rsidRDefault="00145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145FEE" w:rsidRDefault="00145FEE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Одежда и обувь</w:t>
            </w:r>
          </w:p>
        </w:tc>
        <w:tc>
          <w:tcPr>
            <w:tcW w:w="1875" w:type="dxa"/>
            <w:gridSpan w:val="6"/>
          </w:tcPr>
          <w:p w:rsidR="00145FEE" w:rsidRPr="00E43E98" w:rsidRDefault="00145FEE" w:rsidP="00E01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Дифференциация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лексических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значений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слов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:match-suit-fit, borrow-lend-rent, priceless-invaluable-worthless, custo-habit-trend, realistic-original-genuine: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.4</w:t>
            </w:r>
          </w:p>
          <w:p w:rsidR="00145FEE" w:rsidRPr="00E43E98" w:rsidRDefault="00145FEE" w:rsidP="005E3B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5" w:type="dxa"/>
            <w:gridSpan w:val="2"/>
          </w:tcPr>
          <w:p w:rsidR="00E0120B" w:rsidRPr="00D13843" w:rsidRDefault="00E0120B" w:rsidP="00E01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hrasal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verbs</w:t>
            </w:r>
            <w:r w:rsidRPr="00D1384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put</w:t>
            </w:r>
            <w:r w:rsidRPr="00D13843">
              <w:rPr>
                <w:rFonts w:ascii="Times New Roman" w:hAnsi="Times New Roman"/>
                <w:sz w:val="24"/>
                <w:szCs w:val="24"/>
              </w:rPr>
              <w:t xml:space="preserve">):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13843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ловообразование: прилагательные с отрицатель-ным значением (il-, im-, in-, ir-): упр.3</w:t>
            </w:r>
          </w:p>
          <w:p w:rsidR="00145FEE" w:rsidRPr="00D53C05" w:rsidRDefault="00145FE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E0120B" w:rsidRPr="00BB5358" w:rsidRDefault="00E0120B" w:rsidP="00E01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Предлоги (dependent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prepositions): упр.2</w:t>
            </w:r>
          </w:p>
          <w:p w:rsidR="00145FEE" w:rsidRDefault="00E01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Страдательный залог (закрепление): упр.5</w:t>
            </w:r>
          </w:p>
          <w:p w:rsidR="005E3B3F" w:rsidRDefault="005E3B3F" w:rsidP="005E3B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текста.</w:t>
            </w:r>
          </w:p>
          <w:p w:rsidR="005E3B3F" w:rsidRPr="00D53C05" w:rsidRDefault="005E3B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5E3B3F" w:rsidRDefault="005E3B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3B3F" w:rsidRPr="00D0013A" w:rsidRDefault="005E3B3F" w:rsidP="005E3B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Изучающее чтение  –диалог о покупках: упр.2 ; текст об открытии нового магазина: упр.5</w:t>
            </w:r>
          </w:p>
          <w:p w:rsidR="00145FEE" w:rsidRPr="005E3B3F" w:rsidRDefault="00145FEE" w:rsidP="005E3B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145FEE" w:rsidRDefault="005E3B3F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Статья об открытии нового магазина</w:t>
            </w:r>
          </w:p>
        </w:tc>
      </w:tr>
      <w:tr w:rsidR="00145FEE" w:rsidRPr="004A1F11" w:rsidTr="00724BF4">
        <w:trPr>
          <w:trHeight w:val="255"/>
        </w:trPr>
        <w:tc>
          <w:tcPr>
            <w:tcW w:w="763" w:type="dxa"/>
          </w:tcPr>
          <w:p w:rsidR="00145FEE" w:rsidRPr="00D53C05" w:rsidRDefault="00145FE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30" w:type="dxa"/>
            <w:gridSpan w:val="5"/>
          </w:tcPr>
          <w:p w:rsidR="00145FEE" w:rsidRDefault="00145FEE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10" w:type="dxa"/>
          </w:tcPr>
          <w:p w:rsidR="00145FEE" w:rsidRPr="00D53C05" w:rsidRDefault="00145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145FEE" w:rsidRDefault="00145FEE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по теме «Покупки». </w:t>
            </w:r>
          </w:p>
        </w:tc>
        <w:tc>
          <w:tcPr>
            <w:tcW w:w="1875" w:type="dxa"/>
            <w:gridSpan w:val="6"/>
          </w:tcPr>
          <w:p w:rsidR="00145FEE" w:rsidRDefault="00145FEE" w:rsidP="002C6A8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AE7">
              <w:rPr>
                <w:rFonts w:ascii="Times New Roman" w:hAnsi="Times New Roman"/>
                <w:sz w:val="24"/>
                <w:szCs w:val="24"/>
              </w:rPr>
              <w:t xml:space="preserve">Самоконтроль, самокоррекция, рефлексия по материалу и </w:t>
            </w:r>
            <w:r w:rsidRPr="00CA5A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освоению речевых умений – 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>контролю знаний</w:t>
            </w:r>
          </w:p>
          <w:p w:rsidR="00145FEE" w:rsidRDefault="00145FEE" w:rsidP="002C6A8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45FEE" w:rsidRPr="001F5AE6" w:rsidRDefault="00145FEE" w:rsidP="002C6A8F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145FEE" w:rsidRPr="00D53C05" w:rsidRDefault="00145FEE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145FEE" w:rsidRPr="00D53C05" w:rsidRDefault="00145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145FEE" w:rsidRPr="00D53C05" w:rsidRDefault="00145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145FEE" w:rsidRDefault="00145FEE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B3F" w:rsidRPr="004A1F11" w:rsidTr="00724BF4">
        <w:trPr>
          <w:trHeight w:val="1740"/>
        </w:trPr>
        <w:tc>
          <w:tcPr>
            <w:tcW w:w="763" w:type="dxa"/>
          </w:tcPr>
          <w:p w:rsidR="005E3B3F" w:rsidRPr="00D53C05" w:rsidRDefault="005E3B3F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230" w:type="dxa"/>
            <w:gridSpan w:val="5"/>
          </w:tcPr>
          <w:p w:rsidR="005E3B3F" w:rsidRDefault="005E3B3F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110" w:type="dxa"/>
          </w:tcPr>
          <w:p w:rsidR="005E3B3F" w:rsidRPr="00D53C05" w:rsidRDefault="005E3B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5E3B3F" w:rsidRPr="005E3B3F" w:rsidRDefault="005E3B3F" w:rsidP="002C6A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по теме «Покупки». </w:t>
            </w:r>
            <w:r w:rsidRPr="002C6A8F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</w:tc>
        <w:tc>
          <w:tcPr>
            <w:tcW w:w="1875" w:type="dxa"/>
            <w:gridSpan w:val="6"/>
          </w:tcPr>
          <w:p w:rsidR="005E3B3F" w:rsidRPr="00D53C05" w:rsidRDefault="005E3B3F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25" w:type="dxa"/>
            <w:gridSpan w:val="2"/>
          </w:tcPr>
          <w:p w:rsidR="005E3B3F" w:rsidRPr="00D53C05" w:rsidRDefault="005E3B3F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5E3B3F" w:rsidRPr="00D53C05" w:rsidRDefault="005E3B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5E3B3F" w:rsidRPr="00D53C05" w:rsidRDefault="005E3B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5E3B3F" w:rsidRDefault="005E3B3F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5E3B3F" w:rsidRPr="004A1F11" w:rsidTr="00724BF4">
        <w:trPr>
          <w:trHeight w:val="180"/>
        </w:trPr>
        <w:tc>
          <w:tcPr>
            <w:tcW w:w="763" w:type="dxa"/>
          </w:tcPr>
          <w:p w:rsidR="005E3B3F" w:rsidRDefault="005E3B3F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4" w:type="dxa"/>
            <w:gridSpan w:val="21"/>
          </w:tcPr>
          <w:p w:rsidR="005E3B3F" w:rsidRPr="005E3B3F" w:rsidRDefault="005E3B3F" w:rsidP="005E3B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3B3F">
              <w:rPr>
                <w:rFonts w:ascii="Times New Roman" w:hAnsi="Times New Roman"/>
                <w:b/>
                <w:sz w:val="24"/>
                <w:szCs w:val="24"/>
              </w:rPr>
              <w:t>Раздел 6 «Школа. Школьная жизнь» (8 ч)</w:t>
            </w:r>
          </w:p>
        </w:tc>
        <w:tc>
          <w:tcPr>
            <w:tcW w:w="1519" w:type="dxa"/>
            <w:gridSpan w:val="2"/>
          </w:tcPr>
          <w:p w:rsidR="005E3B3F" w:rsidRDefault="005E3B3F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49" w:rsidRPr="004A1F11" w:rsidTr="00724BF4">
        <w:trPr>
          <w:trHeight w:val="330"/>
        </w:trPr>
        <w:tc>
          <w:tcPr>
            <w:tcW w:w="763" w:type="dxa"/>
          </w:tcPr>
          <w:p w:rsidR="00627D49" w:rsidRDefault="00627D4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30" w:type="dxa"/>
            <w:gridSpan w:val="5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110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7D49" w:rsidRDefault="00627D49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Любимые предметы</w:t>
            </w:r>
          </w:p>
        </w:tc>
        <w:tc>
          <w:tcPr>
            <w:tcW w:w="1875" w:type="dxa"/>
            <w:gridSpan w:val="6"/>
          </w:tcPr>
          <w:p w:rsidR="00627D49" w:rsidRPr="00D0013A" w:rsidRDefault="00627D49" w:rsidP="00627D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Школьные предметы</w:t>
            </w:r>
          </w:p>
        </w:tc>
        <w:tc>
          <w:tcPr>
            <w:tcW w:w="1725" w:type="dxa"/>
            <w:gridSpan w:val="2"/>
            <w:vMerge w:val="restart"/>
          </w:tcPr>
          <w:p w:rsidR="00627D49" w:rsidRPr="00D53C05" w:rsidRDefault="00627D49" w:rsidP="00D53C05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Модальные глаголы: упр. 1, 3, 4, 6, 7, 8, 9, 10.</w:t>
            </w:r>
          </w:p>
        </w:tc>
        <w:tc>
          <w:tcPr>
            <w:tcW w:w="2205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Высказывания на основе прочитанного с переносом на личный опыт (о своей школе): упр. 2, 5</w:t>
            </w:r>
          </w:p>
        </w:tc>
        <w:tc>
          <w:tcPr>
            <w:tcW w:w="2986" w:type="dxa"/>
            <w:gridSpan w:val="4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текста; поисковое чтение</w:t>
            </w:r>
          </w:p>
        </w:tc>
        <w:tc>
          <w:tcPr>
            <w:tcW w:w="1519" w:type="dxa"/>
            <w:gridSpan w:val="2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49" w:rsidRPr="004A1F11" w:rsidTr="00724BF4">
        <w:trPr>
          <w:trHeight w:val="225"/>
        </w:trPr>
        <w:tc>
          <w:tcPr>
            <w:tcW w:w="763" w:type="dxa"/>
          </w:tcPr>
          <w:p w:rsidR="00627D49" w:rsidRDefault="00627D4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30" w:type="dxa"/>
            <w:gridSpan w:val="5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10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7D49" w:rsidRDefault="00627D49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Взаимоотношения в школе</w:t>
            </w:r>
          </w:p>
        </w:tc>
        <w:tc>
          <w:tcPr>
            <w:tcW w:w="1875" w:type="dxa"/>
            <w:gridSpan w:val="6"/>
          </w:tcPr>
          <w:p w:rsidR="00627D49" w:rsidRPr="00CA069F" w:rsidRDefault="00627D49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/>
          </w:tcPr>
          <w:p w:rsidR="00627D49" w:rsidRPr="00D53C05" w:rsidRDefault="00627D4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515AB" w:rsidRPr="00D0013A" w:rsidRDefault="002515AB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Высказывания на основе прочитанного с переносом на личный опыт (о своей школе)</w:t>
            </w:r>
          </w:p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627D49" w:rsidRPr="00D0013A" w:rsidRDefault="00627D49" w:rsidP="00627D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текста; поисковое чтение – статья о театральной школе в Англии: упр.1</w:t>
            </w:r>
          </w:p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Описание картинок (предположения): упр.11</w:t>
            </w:r>
          </w:p>
        </w:tc>
      </w:tr>
      <w:tr w:rsidR="00627D49" w:rsidRPr="004A1F11" w:rsidTr="00724BF4">
        <w:trPr>
          <w:trHeight w:val="195"/>
        </w:trPr>
        <w:tc>
          <w:tcPr>
            <w:tcW w:w="763" w:type="dxa"/>
          </w:tcPr>
          <w:p w:rsidR="00627D49" w:rsidRDefault="00627D4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30" w:type="dxa"/>
            <w:gridSpan w:val="5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110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7D49" w:rsidRDefault="00627D49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Международные обмены для школьников</w:t>
            </w:r>
          </w:p>
        </w:tc>
        <w:tc>
          <w:tcPr>
            <w:tcW w:w="1875" w:type="dxa"/>
            <w:gridSpan w:val="6"/>
          </w:tcPr>
          <w:p w:rsidR="00627D49" w:rsidRPr="00D0013A" w:rsidRDefault="00627D49" w:rsidP="00E43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2515AB" w:rsidRPr="00D0013A" w:rsidRDefault="002515AB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Освоение полуофициальног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стиля: упр.6. </w:t>
            </w:r>
          </w:p>
          <w:p w:rsidR="00627D49" w:rsidRPr="00D53C05" w:rsidRDefault="00627D4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627D49" w:rsidRDefault="002515AB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Письмо-благодар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ность принимающей семье: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упр.8</w:t>
            </w:r>
          </w:p>
        </w:tc>
      </w:tr>
      <w:tr w:rsidR="00627D49" w:rsidRPr="004A1F11" w:rsidTr="00724BF4">
        <w:trPr>
          <w:trHeight w:val="240"/>
        </w:trPr>
        <w:tc>
          <w:tcPr>
            <w:tcW w:w="763" w:type="dxa"/>
          </w:tcPr>
          <w:p w:rsidR="00627D49" w:rsidRDefault="00627D4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230" w:type="dxa"/>
            <w:gridSpan w:val="5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110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7D49" w:rsidRDefault="00627D49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Школьные будни</w:t>
            </w:r>
          </w:p>
        </w:tc>
        <w:tc>
          <w:tcPr>
            <w:tcW w:w="1875" w:type="dxa"/>
            <w:gridSpan w:val="6"/>
          </w:tcPr>
          <w:p w:rsidR="00627D49" w:rsidRPr="00D0013A" w:rsidRDefault="00627D49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627D49" w:rsidRPr="00D53C05" w:rsidRDefault="002515AB" w:rsidP="00D53C05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Логическое ударение: упр.9</w:t>
            </w:r>
          </w:p>
        </w:tc>
        <w:tc>
          <w:tcPr>
            <w:tcW w:w="2205" w:type="dxa"/>
          </w:tcPr>
          <w:p w:rsidR="002515AB" w:rsidRDefault="002515AB" w:rsidP="002515A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восприятия на слух.</w:t>
            </w:r>
          </w:p>
          <w:p w:rsidR="002515AB" w:rsidRPr="00D0013A" w:rsidRDefault="002515AB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текста: упр.5; аудирование с пониманием основного содержания: упр. 8</w:t>
            </w:r>
          </w:p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627D49" w:rsidRPr="00D53C05" w:rsidRDefault="00251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Ролевая игра -диалог об экзаменах (на основе прочитанного):упр. 7.</w:t>
            </w:r>
          </w:p>
        </w:tc>
        <w:tc>
          <w:tcPr>
            <w:tcW w:w="1519" w:type="dxa"/>
            <w:gridSpan w:val="2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49" w:rsidRPr="004A1F11" w:rsidTr="00724BF4">
        <w:trPr>
          <w:trHeight w:val="285"/>
        </w:trPr>
        <w:tc>
          <w:tcPr>
            <w:tcW w:w="763" w:type="dxa"/>
          </w:tcPr>
          <w:p w:rsidR="00627D49" w:rsidRDefault="00627D4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30" w:type="dxa"/>
            <w:gridSpan w:val="5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10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7D49" w:rsidRDefault="00627D49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Интернета</w:t>
            </w:r>
          </w:p>
        </w:tc>
        <w:tc>
          <w:tcPr>
            <w:tcW w:w="1875" w:type="dxa"/>
            <w:gridSpan w:val="6"/>
          </w:tcPr>
          <w:p w:rsidR="00627D49" w:rsidRPr="00D0013A" w:rsidRDefault="00627D49" w:rsidP="00E43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овременные технологии</w:t>
            </w:r>
          </w:p>
          <w:p w:rsidR="00627D49" w:rsidRPr="00D0013A" w:rsidRDefault="00627D49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2515AB" w:rsidRPr="00D0013A" w:rsidRDefault="002515AB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Linkers (средства логической связи в тексте): упр.4</w:t>
            </w:r>
          </w:p>
          <w:p w:rsidR="00627D49" w:rsidRPr="00D53C05" w:rsidRDefault="00627D4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2515AB" w:rsidRPr="00D0013A" w:rsidRDefault="002515AB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Ознакомительное и изучающее чтение – статья о написании сочинения-рассуждения (for-and-against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essay): упр.1</w:t>
            </w:r>
          </w:p>
          <w:p w:rsidR="002515AB" w:rsidRPr="00D0013A" w:rsidRDefault="002515AB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текста, поисковое и изучающее чтение – сочинение-рассуждение о роли Интернета: упр. 2, 3</w:t>
            </w:r>
          </w:p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627D49" w:rsidRDefault="002515AB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очинение-рассуждение о роли Интернета</w:t>
            </w:r>
          </w:p>
        </w:tc>
      </w:tr>
      <w:tr w:rsidR="00627D49" w:rsidRPr="004A1F11" w:rsidTr="00724BF4">
        <w:trPr>
          <w:trHeight w:val="255"/>
        </w:trPr>
        <w:tc>
          <w:tcPr>
            <w:tcW w:w="763" w:type="dxa"/>
          </w:tcPr>
          <w:p w:rsidR="00627D49" w:rsidRDefault="00627D4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30" w:type="dxa"/>
            <w:gridSpan w:val="5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110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7D49" w:rsidRDefault="00627D49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Онлайн-обучение</w:t>
            </w:r>
          </w:p>
        </w:tc>
        <w:tc>
          <w:tcPr>
            <w:tcW w:w="1875" w:type="dxa"/>
            <w:gridSpan w:val="6"/>
          </w:tcPr>
          <w:p w:rsidR="00627D49" w:rsidRDefault="00627D49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Обсуждение структуры и порядка написания сочинения-рассуждения: упр.7 </w:t>
            </w:r>
          </w:p>
        </w:tc>
        <w:tc>
          <w:tcPr>
            <w:tcW w:w="1725" w:type="dxa"/>
            <w:gridSpan w:val="2"/>
          </w:tcPr>
          <w:p w:rsidR="002515AB" w:rsidRPr="00D0013A" w:rsidRDefault="002515AB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Skills: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Тематические (ключевые) предложения</w:t>
            </w:r>
          </w:p>
          <w:p w:rsidR="00627D49" w:rsidRPr="00D53C05" w:rsidRDefault="00627D4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627D49" w:rsidRDefault="002515AB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Сочинение-рассуждение «Дистанцио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нное обучение: за и против» (по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плану) упр. 8</w:t>
            </w:r>
          </w:p>
          <w:p w:rsidR="002515AB" w:rsidRDefault="002515AB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Написание абзаца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сочинения: упр.6</w:t>
            </w:r>
          </w:p>
          <w:p w:rsidR="002515AB" w:rsidRPr="00D0013A" w:rsidRDefault="002515AB" w:rsidP="00251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написания эссе.</w:t>
            </w:r>
          </w:p>
          <w:p w:rsidR="002515AB" w:rsidRDefault="002515AB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49" w:rsidRPr="004A1F11" w:rsidTr="00724BF4">
        <w:trPr>
          <w:trHeight w:val="195"/>
        </w:trPr>
        <w:tc>
          <w:tcPr>
            <w:tcW w:w="763" w:type="dxa"/>
          </w:tcPr>
          <w:p w:rsidR="00627D49" w:rsidRDefault="00627D4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230" w:type="dxa"/>
            <w:gridSpan w:val="5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7D49" w:rsidRDefault="00627D49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Экзамены</w:t>
            </w:r>
          </w:p>
        </w:tc>
        <w:tc>
          <w:tcPr>
            <w:tcW w:w="1875" w:type="dxa"/>
            <w:gridSpan w:val="6"/>
          </w:tcPr>
          <w:p w:rsidR="00627D49" w:rsidRPr="00D0013A" w:rsidRDefault="00627D49" w:rsidP="00E43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Образование, школа, экзамены; </w:t>
            </w:r>
          </w:p>
          <w:p w:rsidR="00627D49" w:rsidRPr="00D0013A" w:rsidRDefault="00627D49" w:rsidP="00E43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27D49" w:rsidRPr="00D0013A" w:rsidRDefault="00627D49" w:rsidP="00E43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627D49" w:rsidRPr="00D53C05" w:rsidRDefault="00627D4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27D49" w:rsidRPr="00D53C05" w:rsidRDefault="00251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ечевое взаимодействие (совет):  упр.7 Описание картинки: упр.1</w:t>
            </w:r>
          </w:p>
        </w:tc>
        <w:tc>
          <w:tcPr>
            <w:tcW w:w="2986" w:type="dxa"/>
            <w:gridSpan w:val="4"/>
          </w:tcPr>
          <w:p w:rsidR="00627D49" w:rsidRPr="00D53C05" w:rsidRDefault="00251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текста; поисковое и изучающее чтение – диалог об экзаменах.</w:t>
            </w:r>
          </w:p>
        </w:tc>
        <w:tc>
          <w:tcPr>
            <w:tcW w:w="1519" w:type="dxa"/>
            <w:gridSpan w:val="2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49" w:rsidRPr="004A1F11" w:rsidTr="00724BF4">
        <w:trPr>
          <w:trHeight w:val="270"/>
        </w:trPr>
        <w:tc>
          <w:tcPr>
            <w:tcW w:w="763" w:type="dxa"/>
          </w:tcPr>
          <w:p w:rsidR="00627D49" w:rsidRDefault="00627D4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  <w:gridSpan w:val="5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7D49" w:rsidRDefault="00627D49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Школьная жизнь (проект)</w:t>
            </w:r>
          </w:p>
        </w:tc>
        <w:tc>
          <w:tcPr>
            <w:tcW w:w="1875" w:type="dxa"/>
            <w:gridSpan w:val="6"/>
          </w:tcPr>
          <w:p w:rsidR="00627D49" w:rsidRDefault="00627D49" w:rsidP="002C6A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6" w:type="dxa"/>
            <w:gridSpan w:val="7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519" w:type="dxa"/>
            <w:gridSpan w:val="2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49" w:rsidRPr="004A1F11" w:rsidTr="00724BF4">
        <w:trPr>
          <w:trHeight w:val="330"/>
        </w:trPr>
        <w:tc>
          <w:tcPr>
            <w:tcW w:w="763" w:type="dxa"/>
          </w:tcPr>
          <w:p w:rsidR="00627D49" w:rsidRDefault="00627D4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30" w:type="dxa"/>
            <w:gridSpan w:val="5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7D49" w:rsidRDefault="00627D49" w:rsidP="002C6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«Школа. Школьная жизнь»</w:t>
            </w:r>
          </w:p>
        </w:tc>
        <w:tc>
          <w:tcPr>
            <w:tcW w:w="1875" w:type="dxa"/>
            <w:gridSpan w:val="6"/>
          </w:tcPr>
          <w:p w:rsidR="00627D49" w:rsidRDefault="00627D49" w:rsidP="00E43E98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AE7">
              <w:rPr>
                <w:rFonts w:ascii="Times New Roman" w:hAnsi="Times New Roman"/>
                <w:sz w:val="24"/>
                <w:szCs w:val="24"/>
              </w:rPr>
              <w:t xml:space="preserve">Самоконтроль, самокоррекция, рефлексия по материалу и освоению речевых умений – 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>контролю знаний</w:t>
            </w:r>
          </w:p>
          <w:p w:rsidR="00627D49" w:rsidRDefault="00627D49" w:rsidP="00E43E98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27D49" w:rsidRPr="001F5AE6" w:rsidRDefault="00627D49" w:rsidP="00E43E98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627D49" w:rsidRPr="00D53C05" w:rsidRDefault="00627D4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7D49" w:rsidRPr="004A1F11" w:rsidTr="00724BF4">
        <w:trPr>
          <w:trHeight w:val="1350"/>
        </w:trPr>
        <w:tc>
          <w:tcPr>
            <w:tcW w:w="763" w:type="dxa"/>
          </w:tcPr>
          <w:p w:rsidR="00627D49" w:rsidRDefault="00627D4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30" w:type="dxa"/>
            <w:gridSpan w:val="5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7D49" w:rsidRDefault="00627D4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 теме «Школа. Школьная жизнь»</w:t>
            </w:r>
          </w:p>
        </w:tc>
        <w:tc>
          <w:tcPr>
            <w:tcW w:w="1875" w:type="dxa"/>
            <w:gridSpan w:val="6"/>
          </w:tcPr>
          <w:p w:rsidR="00E43E98" w:rsidRPr="00D53C05" w:rsidRDefault="00627D4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контрольной работы (защита проектов)</w:t>
            </w:r>
          </w:p>
        </w:tc>
        <w:tc>
          <w:tcPr>
            <w:tcW w:w="1725" w:type="dxa"/>
            <w:gridSpan w:val="2"/>
          </w:tcPr>
          <w:p w:rsidR="00627D49" w:rsidRPr="00D53C05" w:rsidRDefault="00627D4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627D49" w:rsidRPr="00D53C05" w:rsidRDefault="00627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627D49" w:rsidRDefault="00627D49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E43E98" w:rsidRPr="004A1F11" w:rsidTr="00724BF4">
        <w:trPr>
          <w:trHeight w:val="270"/>
        </w:trPr>
        <w:tc>
          <w:tcPr>
            <w:tcW w:w="763" w:type="dxa"/>
          </w:tcPr>
          <w:p w:rsidR="00E43E98" w:rsidRDefault="00E43E98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4" w:type="dxa"/>
            <w:gridSpan w:val="21"/>
          </w:tcPr>
          <w:p w:rsidR="00E43E98" w:rsidRPr="00E43E98" w:rsidRDefault="00E43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3E98">
              <w:rPr>
                <w:rFonts w:ascii="Times New Roman" w:hAnsi="Times New Roman"/>
                <w:b/>
                <w:sz w:val="24"/>
                <w:szCs w:val="24"/>
              </w:rPr>
              <w:t>Раздел 7 «Виды отдыха в различное время года. Путешествие по России и зарубежным странам» (4 ч)</w:t>
            </w:r>
          </w:p>
        </w:tc>
        <w:tc>
          <w:tcPr>
            <w:tcW w:w="1519" w:type="dxa"/>
            <w:gridSpan w:val="2"/>
          </w:tcPr>
          <w:p w:rsidR="00E43E98" w:rsidRDefault="00E43E98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E98" w:rsidRPr="004A1F11" w:rsidTr="00724BF4">
        <w:trPr>
          <w:trHeight w:val="232"/>
        </w:trPr>
        <w:tc>
          <w:tcPr>
            <w:tcW w:w="763" w:type="dxa"/>
          </w:tcPr>
          <w:p w:rsidR="00E43E98" w:rsidRDefault="00E43E98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230" w:type="dxa"/>
            <w:gridSpan w:val="5"/>
          </w:tcPr>
          <w:p w:rsidR="00E43E98" w:rsidRDefault="00E43E98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E43E98" w:rsidRPr="00D53C05" w:rsidRDefault="00E43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E43E98" w:rsidRDefault="00E43E98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путешествий</w:t>
            </w:r>
          </w:p>
        </w:tc>
        <w:tc>
          <w:tcPr>
            <w:tcW w:w="1875" w:type="dxa"/>
            <w:gridSpan w:val="6"/>
          </w:tcPr>
          <w:p w:rsidR="00E43E98" w:rsidRPr="00D0013A" w:rsidRDefault="00E43E98" w:rsidP="00E43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тпуск, каникулы; путешествия, виды отдыха, занятия, упр. 3b, 4 Прогнозирование содержания текста невербальным опорам и заголовку: упр. 1, 2; поисковое и изучающее чтение – статья о путешествиях: упр.2, 3 Аудиосопровождение текста и заданий: упр. 1, 2</w:t>
            </w:r>
          </w:p>
          <w:p w:rsidR="00E43E98" w:rsidRPr="00D0013A" w:rsidRDefault="00E43E98" w:rsidP="00E43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Диалоги на основе прочитанного: упр.5</w:t>
            </w:r>
          </w:p>
          <w:p w:rsidR="00E43E98" w:rsidRPr="00D0013A" w:rsidRDefault="00E43E98" w:rsidP="00E43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Письменный ответ на вопрос «Расширяют ли путешествия кругозор? Почему?»: упр.6  </w:t>
            </w:r>
          </w:p>
        </w:tc>
        <w:tc>
          <w:tcPr>
            <w:tcW w:w="1725" w:type="dxa"/>
            <w:gridSpan w:val="2"/>
          </w:tcPr>
          <w:p w:rsidR="00E43E98" w:rsidRPr="00D53C05" w:rsidRDefault="00E43E98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E43E98" w:rsidRPr="00D53C05" w:rsidRDefault="00E43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E43E98" w:rsidRPr="00D53C05" w:rsidRDefault="00E43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E43E98" w:rsidRDefault="00E43E98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7E5" w:rsidRPr="004A1F11" w:rsidTr="00724BF4">
        <w:trPr>
          <w:trHeight w:val="217"/>
        </w:trPr>
        <w:tc>
          <w:tcPr>
            <w:tcW w:w="763" w:type="dxa"/>
          </w:tcPr>
          <w:p w:rsidR="007D77E5" w:rsidRDefault="007D77E5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30" w:type="dxa"/>
            <w:gridSpan w:val="5"/>
          </w:tcPr>
          <w:p w:rsidR="007D77E5" w:rsidRDefault="007D77E5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7D77E5" w:rsidRDefault="007D77E5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на отдыхе</w:t>
            </w:r>
          </w:p>
        </w:tc>
        <w:tc>
          <w:tcPr>
            <w:tcW w:w="1875" w:type="dxa"/>
            <w:gridSpan w:val="6"/>
          </w:tcPr>
          <w:p w:rsidR="007D77E5" w:rsidRPr="00D0013A" w:rsidRDefault="007D77E5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утешествия</w:t>
            </w:r>
          </w:p>
          <w:p w:rsidR="007D77E5" w:rsidRPr="00687F59" w:rsidRDefault="007D77E5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Косвенная</w:t>
            </w:r>
            <w:r w:rsidRPr="00687F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речь</w:t>
            </w:r>
            <w:r w:rsidRPr="00687F59">
              <w:rPr>
                <w:rFonts w:ascii="Times New Roman" w:hAnsi="Times New Roman"/>
                <w:sz w:val="24"/>
                <w:szCs w:val="24"/>
              </w:rPr>
              <w:t>/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Reported</w:t>
            </w:r>
            <w:r w:rsidRPr="00687F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Speech</w:t>
            </w:r>
            <w:r w:rsidRPr="00687F5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687F59">
              <w:rPr>
                <w:rFonts w:ascii="Times New Roman" w:hAnsi="Times New Roman"/>
                <w:sz w:val="24"/>
                <w:szCs w:val="24"/>
              </w:rPr>
              <w:t>. 1-8</w:t>
            </w:r>
          </w:p>
          <w:p w:rsidR="007D77E5" w:rsidRPr="00D0013A" w:rsidRDefault="007D77E5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Сообщение о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советах путешественникам: упр.5b</w:t>
            </w:r>
          </w:p>
          <w:p w:rsidR="007D77E5" w:rsidRPr="00D0013A" w:rsidRDefault="007D77E5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7D77E5" w:rsidRPr="00D53C05" w:rsidRDefault="007D77E5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7D77E5" w:rsidRDefault="007D77E5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письмо другу </w:t>
            </w:r>
          </w:p>
        </w:tc>
      </w:tr>
      <w:tr w:rsidR="007D77E5" w:rsidRPr="004A1F11" w:rsidTr="00724BF4">
        <w:trPr>
          <w:trHeight w:val="300"/>
        </w:trPr>
        <w:tc>
          <w:tcPr>
            <w:tcW w:w="763" w:type="dxa"/>
          </w:tcPr>
          <w:p w:rsidR="007D77E5" w:rsidRDefault="007D77E5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230" w:type="dxa"/>
            <w:gridSpan w:val="5"/>
          </w:tcPr>
          <w:p w:rsidR="007D77E5" w:rsidRDefault="007D77E5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7D77E5" w:rsidRDefault="007D77E5" w:rsidP="00E43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Трудности в путешествиях</w:t>
            </w:r>
          </w:p>
        </w:tc>
        <w:tc>
          <w:tcPr>
            <w:tcW w:w="1875" w:type="dxa"/>
            <w:gridSpan w:val="6"/>
          </w:tcPr>
          <w:p w:rsidR="007D77E5" w:rsidRDefault="007D77E5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Диалог о неудачном путешествии</w:t>
            </w:r>
            <w:r>
              <w:rPr>
                <w:rFonts w:ascii="Times New Roman" w:hAnsi="Times New Roman"/>
                <w:sz w:val="24"/>
                <w:szCs w:val="24"/>
              </w:rPr>
              <w:t>. Развитие навыков аудирования.</w:t>
            </w:r>
          </w:p>
          <w:p w:rsidR="007D77E5" w:rsidRPr="00D0013A" w:rsidRDefault="007D77E5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аудирование с выборочным извлечением заданной информации: упр. 2, 4.</w:t>
            </w:r>
          </w:p>
          <w:p w:rsidR="007D77E5" w:rsidRDefault="007D77E5" w:rsidP="007D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упр. 8. </w:t>
            </w:r>
          </w:p>
        </w:tc>
        <w:tc>
          <w:tcPr>
            <w:tcW w:w="1725" w:type="dxa"/>
            <w:gridSpan w:val="2"/>
          </w:tcPr>
          <w:p w:rsidR="007D77E5" w:rsidRPr="00D53C05" w:rsidRDefault="007D77E5" w:rsidP="00D53C05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Логическое ударение и интонация при эмоционально-оценочных высказываниях: упр.7</w:t>
            </w:r>
          </w:p>
        </w:tc>
        <w:tc>
          <w:tcPr>
            <w:tcW w:w="2205" w:type="dxa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7D77E5" w:rsidRDefault="007D77E5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7E5" w:rsidRPr="007D77E5" w:rsidTr="00724BF4">
        <w:trPr>
          <w:trHeight w:val="255"/>
        </w:trPr>
        <w:tc>
          <w:tcPr>
            <w:tcW w:w="763" w:type="dxa"/>
          </w:tcPr>
          <w:p w:rsidR="007D77E5" w:rsidRDefault="007D77E5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30" w:type="dxa"/>
            <w:gridSpan w:val="5"/>
          </w:tcPr>
          <w:p w:rsidR="007D77E5" w:rsidRDefault="007D77E5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7D77E5" w:rsidRDefault="007D77E5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туристические туры</w:t>
            </w:r>
          </w:p>
        </w:tc>
        <w:tc>
          <w:tcPr>
            <w:tcW w:w="1875" w:type="dxa"/>
            <w:gridSpan w:val="6"/>
          </w:tcPr>
          <w:p w:rsidR="007D77E5" w:rsidRPr="001F4AF1" w:rsidRDefault="007D77E5" w:rsidP="007D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иды транспорта; </w:t>
            </w:r>
          </w:p>
          <w:p w:rsidR="007D77E5" w:rsidRPr="001F4AF1" w:rsidRDefault="007D77E5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5" w:type="dxa"/>
            <w:gridSpan w:val="2"/>
          </w:tcPr>
          <w:p w:rsidR="007D77E5" w:rsidRPr="00687F59" w:rsidRDefault="007D77E5" w:rsidP="007D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Различение</w:t>
            </w:r>
            <w:r w:rsidRPr="00687F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значений</w:t>
            </w:r>
            <w:r w:rsidRPr="00687F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слов</w:t>
            </w:r>
            <w:r w:rsidRPr="00687F59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7D77E5" w:rsidRPr="007D77E5" w:rsidRDefault="007D77E5" w:rsidP="007D77E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catch</w:t>
            </w:r>
            <w:r w:rsidRPr="0066423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book</w:t>
            </w:r>
            <w:r w:rsidRPr="0066423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miss</w:t>
            </w:r>
            <w:r w:rsidRPr="0066423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board</w:t>
            </w:r>
            <w:r w:rsidRPr="0066423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get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off</w:t>
            </w:r>
            <w:r w:rsidRPr="0066423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give-take: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.7</w:t>
            </w:r>
          </w:p>
        </w:tc>
        <w:tc>
          <w:tcPr>
            <w:tcW w:w="2205" w:type="dxa"/>
          </w:tcPr>
          <w:p w:rsidR="007D77E5" w:rsidRPr="007D77E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7D77E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D77E5" w:rsidRPr="00D0013A" w:rsidRDefault="007D77E5" w:rsidP="007D77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Иди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омы с лексикой по теме «Транспорт»:  упр. 2, 3, 11</w:t>
            </w:r>
          </w:p>
          <w:p w:rsidR="007D77E5" w:rsidRPr="007D77E5" w:rsidRDefault="007D77E5" w:rsidP="007D77E5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7D77E5" w:rsidRPr="007D77E5" w:rsidRDefault="007D77E5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Туристический маршрут (проект)</w:t>
            </w:r>
          </w:p>
        </w:tc>
      </w:tr>
      <w:tr w:rsidR="007D77E5" w:rsidRPr="004A1F11" w:rsidTr="00724BF4">
        <w:trPr>
          <w:trHeight w:val="240"/>
        </w:trPr>
        <w:tc>
          <w:tcPr>
            <w:tcW w:w="763" w:type="dxa"/>
          </w:tcPr>
          <w:p w:rsidR="007D77E5" w:rsidRDefault="007D77E5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30" w:type="dxa"/>
            <w:gridSpan w:val="5"/>
          </w:tcPr>
          <w:p w:rsidR="007D77E5" w:rsidRDefault="007D77E5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7D77E5" w:rsidRDefault="007D77E5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 Виды отдыха. Путешествия по России и зарубежным странам»</w:t>
            </w:r>
          </w:p>
        </w:tc>
        <w:tc>
          <w:tcPr>
            <w:tcW w:w="1875" w:type="dxa"/>
            <w:gridSpan w:val="6"/>
          </w:tcPr>
          <w:p w:rsidR="007D77E5" w:rsidRDefault="007D77E5" w:rsidP="00E43E98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AE7">
              <w:rPr>
                <w:rFonts w:ascii="Times New Roman" w:hAnsi="Times New Roman"/>
                <w:sz w:val="24"/>
                <w:szCs w:val="24"/>
              </w:rPr>
              <w:t xml:space="preserve">Самоконтроль, самокоррекция, рефлексия по материалу и освоению речевых умений – 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>контролю знаний</w:t>
            </w:r>
          </w:p>
          <w:p w:rsidR="007D77E5" w:rsidRDefault="007D77E5" w:rsidP="00E43E98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D77E5" w:rsidRPr="001F5AE6" w:rsidRDefault="007D77E5" w:rsidP="00E43E98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7D77E5" w:rsidRPr="00D53C05" w:rsidRDefault="007D77E5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7D77E5" w:rsidRDefault="007D77E5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7E5" w:rsidRPr="004A1F11" w:rsidTr="00724BF4">
        <w:trPr>
          <w:trHeight w:val="540"/>
        </w:trPr>
        <w:tc>
          <w:tcPr>
            <w:tcW w:w="763" w:type="dxa"/>
          </w:tcPr>
          <w:p w:rsidR="007D77E5" w:rsidRDefault="007D77E5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230" w:type="dxa"/>
            <w:gridSpan w:val="5"/>
          </w:tcPr>
          <w:p w:rsidR="007D77E5" w:rsidRDefault="007D77E5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7D77E5" w:rsidRDefault="007D77E5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 теме « Виды отдыха. Путешествия по России и зарубежным странам»</w:t>
            </w:r>
          </w:p>
        </w:tc>
        <w:tc>
          <w:tcPr>
            <w:tcW w:w="1875" w:type="dxa"/>
            <w:gridSpan w:val="6"/>
          </w:tcPr>
          <w:p w:rsidR="007D77E5" w:rsidRPr="00D53C05" w:rsidRDefault="007D77E5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1725" w:type="dxa"/>
            <w:gridSpan w:val="2"/>
          </w:tcPr>
          <w:p w:rsidR="007D77E5" w:rsidRPr="00D53C05" w:rsidRDefault="007D77E5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7D77E5" w:rsidRPr="00D53C05" w:rsidRDefault="007D77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7D77E5" w:rsidRDefault="007D77E5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9B73A6" w:rsidRPr="004A1F11" w:rsidTr="00724BF4">
        <w:trPr>
          <w:trHeight w:val="255"/>
        </w:trPr>
        <w:tc>
          <w:tcPr>
            <w:tcW w:w="763" w:type="dxa"/>
          </w:tcPr>
          <w:p w:rsidR="009B73A6" w:rsidRDefault="009B73A6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4" w:type="dxa"/>
            <w:gridSpan w:val="21"/>
          </w:tcPr>
          <w:p w:rsidR="009B73A6" w:rsidRPr="009B73A6" w:rsidRDefault="009B73A6" w:rsidP="009B73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73A6">
              <w:rPr>
                <w:rFonts w:ascii="Times New Roman" w:hAnsi="Times New Roman"/>
                <w:b/>
                <w:sz w:val="24"/>
                <w:szCs w:val="24"/>
              </w:rPr>
              <w:t>Раздел 8 «Проблемы экологии» (11ч)</w:t>
            </w:r>
          </w:p>
        </w:tc>
        <w:tc>
          <w:tcPr>
            <w:tcW w:w="1519" w:type="dxa"/>
            <w:gridSpan w:val="2"/>
          </w:tcPr>
          <w:p w:rsidR="009B73A6" w:rsidRDefault="009B73A6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0AE" w:rsidRPr="004A1F11" w:rsidTr="00724BF4">
        <w:trPr>
          <w:trHeight w:val="247"/>
        </w:trPr>
        <w:tc>
          <w:tcPr>
            <w:tcW w:w="763" w:type="dxa"/>
          </w:tcPr>
          <w:p w:rsidR="008010AE" w:rsidRDefault="008010AE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30" w:type="dxa"/>
            <w:gridSpan w:val="5"/>
          </w:tcPr>
          <w:p w:rsidR="008010AE" w:rsidRDefault="008010AE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8010AE" w:rsidRPr="00D53C05" w:rsidRDefault="00801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8010AE" w:rsidRDefault="008010AE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Перерабатываемые материалы</w:t>
            </w:r>
          </w:p>
        </w:tc>
        <w:tc>
          <w:tcPr>
            <w:tcW w:w="1875" w:type="dxa"/>
            <w:gridSpan w:val="6"/>
          </w:tcPr>
          <w:p w:rsidR="008010AE" w:rsidRPr="00D0013A" w:rsidRDefault="008010AE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WL 7-8экология упр.4</w:t>
            </w:r>
          </w:p>
          <w:p w:rsidR="008010AE" w:rsidRDefault="008010AE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ab/>
            </w:r>
            <w:r w:rsidRPr="00D0013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010AE" w:rsidRPr="00D0013A" w:rsidRDefault="008010AE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8010AE" w:rsidRPr="00D53C05" w:rsidRDefault="00273B82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ловообразование: глаголы с re-упр.6</w:t>
            </w:r>
          </w:p>
        </w:tc>
        <w:tc>
          <w:tcPr>
            <w:tcW w:w="2205" w:type="dxa"/>
          </w:tcPr>
          <w:p w:rsidR="00273B82" w:rsidRDefault="00273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удиосопровождение текста: упр.3</w:t>
            </w:r>
          </w:p>
          <w:p w:rsidR="008010AE" w:rsidRPr="00D53C05" w:rsidRDefault="00273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Управляемый диалог-побуждение к действию: упр.7 Выражение личного  аргументированного отношения к прочитанному: упр.8</w:t>
            </w:r>
          </w:p>
        </w:tc>
        <w:tc>
          <w:tcPr>
            <w:tcW w:w="2986" w:type="dxa"/>
            <w:gridSpan w:val="4"/>
          </w:tcPr>
          <w:p w:rsidR="008010AE" w:rsidRPr="00D53C05" w:rsidRDefault="00273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Поисковое и изучающее чтение – статья экологического содержания: упр. 3, 4 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Skills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:приемы работы для более глубокого понимания текста (по технологии крит</w:t>
            </w:r>
            <w:r>
              <w:rPr>
                <w:rFonts w:ascii="Times New Roman" w:hAnsi="Times New Roman"/>
                <w:sz w:val="24"/>
                <w:szCs w:val="24"/>
              </w:rPr>
              <w:t>ического мышления): упр.2, 3, 5.</w:t>
            </w:r>
          </w:p>
        </w:tc>
        <w:tc>
          <w:tcPr>
            <w:tcW w:w="1519" w:type="dxa"/>
            <w:gridSpan w:val="2"/>
          </w:tcPr>
          <w:p w:rsidR="008010AE" w:rsidRDefault="008010AE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85D" w:rsidRPr="004A1F11" w:rsidTr="00724BF4">
        <w:trPr>
          <w:trHeight w:val="247"/>
        </w:trPr>
        <w:tc>
          <w:tcPr>
            <w:tcW w:w="763" w:type="dxa"/>
          </w:tcPr>
          <w:p w:rsidR="0062185D" w:rsidRDefault="0062185D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30" w:type="dxa"/>
            <w:gridSpan w:val="5"/>
          </w:tcPr>
          <w:p w:rsidR="0062185D" w:rsidRDefault="0062185D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2185D" w:rsidRPr="00D53C05" w:rsidRDefault="00621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185D" w:rsidRDefault="0062185D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Экологические материалы</w:t>
            </w:r>
          </w:p>
        </w:tc>
        <w:tc>
          <w:tcPr>
            <w:tcW w:w="1875" w:type="dxa"/>
            <w:gridSpan w:val="6"/>
          </w:tcPr>
          <w:p w:rsidR="0062185D" w:rsidRPr="00D0013A" w:rsidRDefault="0062185D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Обсуждение структуры и порядка написания эссе упр.2, 3</w:t>
            </w:r>
          </w:p>
          <w:p w:rsidR="0062185D" w:rsidRPr="00D0013A" w:rsidRDefault="0062185D" w:rsidP="00273B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273B82" w:rsidRPr="00762217" w:rsidRDefault="00273B82" w:rsidP="00273B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Сложные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союзы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both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…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either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…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or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neither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…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nor</w:t>
            </w:r>
          </w:p>
          <w:p w:rsidR="0062185D" w:rsidRPr="00273B82" w:rsidRDefault="0062185D" w:rsidP="00D53C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5" w:type="dxa"/>
          </w:tcPr>
          <w:p w:rsidR="00273B82" w:rsidRPr="00D0013A" w:rsidRDefault="00273B82" w:rsidP="00273B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текста: упр.1</w:t>
            </w:r>
          </w:p>
          <w:p w:rsidR="00273B82" w:rsidRPr="00D0013A" w:rsidRDefault="00273B82" w:rsidP="00273B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аудирование с выборочным извлечением заданной информации: упр. 5</w:t>
            </w:r>
          </w:p>
          <w:p w:rsidR="0062185D" w:rsidRPr="00273B82" w:rsidRDefault="00621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273B82" w:rsidRPr="00273B82" w:rsidRDefault="00273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185D" w:rsidRPr="00273B82" w:rsidRDefault="00273B82" w:rsidP="00273B82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текста,  поисковое и изучающее чтение – эссе о решении проблем движения в родном городе: упр.1, 2, 3.</w:t>
            </w:r>
          </w:p>
        </w:tc>
        <w:tc>
          <w:tcPr>
            <w:tcW w:w="1519" w:type="dxa"/>
            <w:gridSpan w:val="2"/>
          </w:tcPr>
          <w:p w:rsidR="0062185D" w:rsidRDefault="00273B82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Обучение написанию эссе. М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нения</w:t>
            </w:r>
            <w:r w:rsidRPr="00273B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суждения</w:t>
            </w:r>
            <w:r w:rsidRPr="00273B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гипотезы</w:t>
            </w:r>
            <w:r w:rsidRPr="00273B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3B82" w:rsidRDefault="00273B82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Редактирование сочинения: упр.7</w:t>
            </w:r>
          </w:p>
          <w:p w:rsidR="00273B82" w:rsidRPr="00273B82" w:rsidRDefault="00273B82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эссе (по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плану).</w:t>
            </w:r>
          </w:p>
        </w:tc>
      </w:tr>
      <w:tr w:rsidR="0062185D" w:rsidRPr="004A1F11" w:rsidTr="00724BF4">
        <w:trPr>
          <w:trHeight w:val="217"/>
        </w:trPr>
        <w:tc>
          <w:tcPr>
            <w:tcW w:w="763" w:type="dxa"/>
          </w:tcPr>
          <w:p w:rsidR="0062185D" w:rsidRDefault="0062185D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230" w:type="dxa"/>
            <w:gridSpan w:val="5"/>
          </w:tcPr>
          <w:p w:rsidR="0062185D" w:rsidRDefault="0062185D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2185D" w:rsidRPr="00D53C05" w:rsidRDefault="00621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2185D" w:rsidRDefault="0062185D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природных катастроф</w:t>
            </w:r>
          </w:p>
        </w:tc>
        <w:tc>
          <w:tcPr>
            <w:tcW w:w="1875" w:type="dxa"/>
            <w:gridSpan w:val="6"/>
          </w:tcPr>
          <w:p w:rsidR="0062185D" w:rsidRPr="00D0013A" w:rsidRDefault="0062185D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риродные катаклиз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мы/ стихийные бедствия упр. 4b. </w:t>
            </w:r>
          </w:p>
          <w:p w:rsidR="0062185D" w:rsidRPr="00D0013A" w:rsidRDefault="0062185D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62185D" w:rsidRPr="00D53C05" w:rsidRDefault="0062185D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2185D" w:rsidRPr="00D53C05" w:rsidRDefault="00621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62185D" w:rsidRPr="00D53C05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Прогнозирование содержания текста по невербальным основам: упр. 1;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знакомительное и изучающее чтение – статья о цунами: упр.2</w:t>
            </w:r>
          </w:p>
        </w:tc>
        <w:tc>
          <w:tcPr>
            <w:tcW w:w="1519" w:type="dxa"/>
            <w:gridSpan w:val="2"/>
          </w:tcPr>
          <w:p w:rsidR="0062185D" w:rsidRDefault="00FD5541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 о природных катастрофах</w:t>
            </w:r>
          </w:p>
        </w:tc>
      </w:tr>
      <w:tr w:rsidR="00FD5541" w:rsidRPr="004A1F11" w:rsidTr="00724BF4">
        <w:trPr>
          <w:trHeight w:val="232"/>
        </w:trPr>
        <w:tc>
          <w:tcPr>
            <w:tcW w:w="763" w:type="dxa"/>
          </w:tcPr>
          <w:p w:rsidR="00FD5541" w:rsidRDefault="00FD554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30" w:type="dxa"/>
            <w:gridSpan w:val="5"/>
          </w:tcPr>
          <w:p w:rsidR="00FD5541" w:rsidRDefault="00FD554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FD5541" w:rsidRPr="00D53C05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FD5541" w:rsidRDefault="00FD554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Последствия природных катастроф</w:t>
            </w:r>
          </w:p>
        </w:tc>
        <w:tc>
          <w:tcPr>
            <w:tcW w:w="1875" w:type="dxa"/>
            <w:gridSpan w:val="6"/>
          </w:tcPr>
          <w:p w:rsidR="00FD5541" w:rsidRPr="00D0013A" w:rsidRDefault="00FD554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Последствия природных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катаклиз</w:t>
            </w:r>
            <w:r>
              <w:rPr>
                <w:rFonts w:ascii="Times New Roman" w:hAnsi="Times New Roman"/>
                <w:sz w:val="24"/>
                <w:szCs w:val="24"/>
              </w:rPr>
              <w:t>мов/ стихийных бедствий упр 1 – 3.</w:t>
            </w:r>
          </w:p>
        </w:tc>
        <w:tc>
          <w:tcPr>
            <w:tcW w:w="1725" w:type="dxa"/>
            <w:gridSpan w:val="2"/>
          </w:tcPr>
          <w:p w:rsidR="00FD5541" w:rsidRPr="00D53C05" w:rsidRDefault="00FD5541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D5541" w:rsidRDefault="00FD5541" w:rsidP="00FD5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текста.</w:t>
            </w:r>
          </w:p>
          <w:p w:rsidR="00FD5541" w:rsidRDefault="00FD554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FD5541" w:rsidRDefault="00FD5541" w:rsidP="00FD5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познавательного чтения.</w:t>
            </w:r>
          </w:p>
          <w:p w:rsidR="00FD5541" w:rsidRPr="00D53C05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FD5541" w:rsidRDefault="00FD554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541" w:rsidRPr="004A1F11" w:rsidTr="00724BF4">
        <w:trPr>
          <w:trHeight w:val="232"/>
        </w:trPr>
        <w:tc>
          <w:tcPr>
            <w:tcW w:w="763" w:type="dxa"/>
          </w:tcPr>
          <w:p w:rsidR="00FD5541" w:rsidRDefault="00FD554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30" w:type="dxa"/>
            <w:gridSpan w:val="5"/>
          </w:tcPr>
          <w:p w:rsidR="00FD5541" w:rsidRDefault="00FD554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FD5541" w:rsidRPr="00D53C05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FD5541" w:rsidRDefault="00FD554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Причины возникновения катастроф, катаклизмов</w:t>
            </w:r>
          </w:p>
        </w:tc>
        <w:tc>
          <w:tcPr>
            <w:tcW w:w="1875" w:type="dxa"/>
            <w:gridSpan w:val="6"/>
          </w:tcPr>
          <w:p w:rsidR="00FD5541" w:rsidRPr="00D0013A" w:rsidRDefault="00FD554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FD5541" w:rsidRPr="00D53C05" w:rsidRDefault="00FD5541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D5541" w:rsidRDefault="00FD554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Развития навыков устной речи на основе прочитанного текста.</w:t>
            </w:r>
          </w:p>
          <w:p w:rsidR="00FD5541" w:rsidRDefault="00FD554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75. Расширение словарного запаса учащихся, умения использовать ЛЕ в речи.</w:t>
            </w:r>
          </w:p>
        </w:tc>
        <w:tc>
          <w:tcPr>
            <w:tcW w:w="2986" w:type="dxa"/>
            <w:gridSpan w:val="4"/>
          </w:tcPr>
          <w:p w:rsidR="00FD5541" w:rsidRPr="00D53C05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FD5541" w:rsidRDefault="00FD554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541" w:rsidRPr="004A1F11" w:rsidTr="00724BF4">
        <w:trPr>
          <w:trHeight w:val="270"/>
        </w:trPr>
        <w:tc>
          <w:tcPr>
            <w:tcW w:w="763" w:type="dxa"/>
          </w:tcPr>
          <w:p w:rsidR="00FD5541" w:rsidRDefault="00FD554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30" w:type="dxa"/>
            <w:gridSpan w:val="5"/>
          </w:tcPr>
          <w:p w:rsidR="00FD5541" w:rsidRDefault="00FD554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FD5541" w:rsidRPr="00D53C05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FD5541" w:rsidRDefault="00FD554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Глобальные вызовы</w:t>
            </w:r>
          </w:p>
        </w:tc>
        <w:tc>
          <w:tcPr>
            <w:tcW w:w="1875" w:type="dxa"/>
            <w:gridSpan w:val="6"/>
          </w:tcPr>
          <w:p w:rsidR="00FD5541" w:rsidRPr="00D0013A" w:rsidRDefault="00FD554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лобальные проблемы:</w:t>
            </w:r>
          </w:p>
          <w:p w:rsidR="00FD5541" w:rsidRPr="00D0013A" w:rsidRDefault="00FD5541" w:rsidP="00FD5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упр.1; речевое взаимодействие: упр.4, 6.</w:t>
            </w:r>
          </w:p>
        </w:tc>
        <w:tc>
          <w:tcPr>
            <w:tcW w:w="1725" w:type="dxa"/>
            <w:gridSpan w:val="2"/>
          </w:tcPr>
          <w:p w:rsidR="00FD5541" w:rsidRDefault="00FD5541" w:rsidP="00FD5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Skills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: тоновые группы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интонаци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онных моделях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5541" w:rsidRPr="00D53C05" w:rsidRDefault="00FD5541" w:rsidP="00D53C05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Тоновые группы (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Tone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groups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): упр.7</w:t>
            </w:r>
          </w:p>
        </w:tc>
        <w:tc>
          <w:tcPr>
            <w:tcW w:w="2205" w:type="dxa"/>
          </w:tcPr>
          <w:p w:rsidR="00FD5541" w:rsidRPr="00D0013A" w:rsidRDefault="00FD5541" w:rsidP="00FD5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бсуждение документального фильма о проблемах в странах третьего мира: упр.5</w:t>
            </w:r>
          </w:p>
          <w:p w:rsidR="00FD5541" w:rsidRPr="00D0013A" w:rsidRDefault="00FD5541" w:rsidP="00FD5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</w:t>
            </w:r>
            <w:r>
              <w:rPr>
                <w:rFonts w:ascii="Times New Roman" w:hAnsi="Times New Roman"/>
                <w:sz w:val="24"/>
                <w:szCs w:val="24"/>
              </w:rPr>
              <w:t>осопровождение текста и заданий.</w:t>
            </w:r>
          </w:p>
          <w:p w:rsidR="00FD5541" w:rsidRPr="00D53C05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FD5541" w:rsidRPr="00D53C05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Ознакомительное чтение – статья о глобальных проблемах человечества: упр. 2; поисковое чтение – диалог</w:t>
            </w:r>
          </w:p>
        </w:tc>
        <w:tc>
          <w:tcPr>
            <w:tcW w:w="1519" w:type="dxa"/>
            <w:gridSpan w:val="2"/>
          </w:tcPr>
          <w:p w:rsidR="00FD5541" w:rsidRDefault="00FD554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541" w:rsidRPr="004A1F11" w:rsidTr="00724BF4">
        <w:trPr>
          <w:trHeight w:val="202"/>
        </w:trPr>
        <w:tc>
          <w:tcPr>
            <w:tcW w:w="763" w:type="dxa"/>
          </w:tcPr>
          <w:p w:rsidR="00FD5541" w:rsidRDefault="00FD554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30" w:type="dxa"/>
            <w:gridSpan w:val="5"/>
          </w:tcPr>
          <w:p w:rsidR="00FD5541" w:rsidRDefault="00FD554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FD5541" w:rsidRPr="00D53C05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FD5541" w:rsidRDefault="00FD554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Климат, погода</w:t>
            </w:r>
          </w:p>
        </w:tc>
        <w:tc>
          <w:tcPr>
            <w:tcW w:w="1875" w:type="dxa"/>
            <w:gridSpan w:val="6"/>
          </w:tcPr>
          <w:p w:rsidR="00FD5541" w:rsidRPr="00D0013A" w:rsidRDefault="00FD5541" w:rsidP="00FD5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диомы с лексикой по теме «Погода»: упр. 1,5, 6, 7. </w:t>
            </w:r>
          </w:p>
          <w:p w:rsidR="00FD5541" w:rsidRPr="00D0013A" w:rsidRDefault="00FD554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FD5541" w:rsidRPr="00D53C05" w:rsidRDefault="00FD5541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D5541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Микродиалоги о погоде: упр.9. Высказывания с переносом на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личный опыт - прогноз погоды на завтра: упр.10</w:t>
            </w:r>
          </w:p>
          <w:p w:rsidR="00FD5541" w:rsidRPr="00D0013A" w:rsidRDefault="00FD5541" w:rsidP="00FD5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Аудиосопровождение текста и заданий: упр.3, 4. </w:t>
            </w:r>
          </w:p>
          <w:p w:rsidR="00FD5541" w:rsidRPr="00FD5541" w:rsidRDefault="00FD5541" w:rsidP="00FD55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FD5541" w:rsidRPr="00D0013A" w:rsidRDefault="00FD5541" w:rsidP="00FD5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Прогнозирование содержания текста, поисковое чтение – статья об истории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прогнозирования погоды: упр. 2, </w:t>
            </w:r>
          </w:p>
          <w:p w:rsidR="00FD5541" w:rsidRPr="00D0013A" w:rsidRDefault="00FD5541" w:rsidP="00FD5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Изучающее чтение стихотворения о погоде: упр.4</w:t>
            </w:r>
          </w:p>
          <w:p w:rsidR="00FD5541" w:rsidRPr="00D53C05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FD5541" w:rsidRDefault="00FD5541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Вступление к «страшному» рассказу: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упр.8</w:t>
            </w:r>
          </w:p>
        </w:tc>
      </w:tr>
      <w:tr w:rsidR="00FD5541" w:rsidRPr="004A1F11" w:rsidTr="00724BF4">
        <w:trPr>
          <w:trHeight w:val="232"/>
        </w:trPr>
        <w:tc>
          <w:tcPr>
            <w:tcW w:w="763" w:type="dxa"/>
          </w:tcPr>
          <w:p w:rsidR="00FD5541" w:rsidRDefault="00FD554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230" w:type="dxa"/>
            <w:gridSpan w:val="5"/>
          </w:tcPr>
          <w:p w:rsidR="00FD5541" w:rsidRDefault="00FD554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FD5541" w:rsidRPr="00D53C05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FD5541" w:rsidRDefault="00FD554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Флора, фауна</w:t>
            </w:r>
          </w:p>
        </w:tc>
        <w:tc>
          <w:tcPr>
            <w:tcW w:w="1875" w:type="dxa"/>
            <w:gridSpan w:val="6"/>
          </w:tcPr>
          <w:p w:rsidR="00FD5541" w:rsidRPr="006837E2" w:rsidRDefault="00FD554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Life</w:t>
            </w:r>
            <w:r w:rsidRPr="002A4BB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experiences</w:t>
            </w:r>
          </w:p>
          <w:p w:rsidR="00FD5541" w:rsidRPr="00D0013A" w:rsidRDefault="00FD554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Infinitive/-ing forms: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1-5.; Used to – be used to – get used to: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.7</w:t>
            </w:r>
          </w:p>
          <w:p w:rsidR="00FD5541" w:rsidRPr="00687F59" w:rsidRDefault="00FD554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5" w:type="dxa"/>
            <w:gridSpan w:val="2"/>
          </w:tcPr>
          <w:p w:rsidR="00FD5541" w:rsidRPr="00687F59" w:rsidRDefault="00FD5541" w:rsidP="00D53C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5" w:type="dxa"/>
          </w:tcPr>
          <w:p w:rsidR="00FD5541" w:rsidRPr="00687F59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FD5541" w:rsidRPr="00687F59" w:rsidRDefault="00FD55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D5541" w:rsidRPr="00D0013A" w:rsidRDefault="00FD5541" w:rsidP="00FD55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Поисковое чтение – статья о поведении животных во время стихийных бедствий: упр.1 Рассказ по опорным словам: упр.6</w:t>
            </w:r>
          </w:p>
          <w:p w:rsidR="00FD5541" w:rsidRPr="00FD5541" w:rsidRDefault="00FD5541" w:rsidP="00FD55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FD5541" w:rsidRDefault="00FD5541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Предложения о своем детстве (used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to): упр.8</w:t>
            </w:r>
          </w:p>
        </w:tc>
      </w:tr>
      <w:tr w:rsidR="00687F59" w:rsidRPr="004A1F11" w:rsidTr="00724BF4">
        <w:trPr>
          <w:trHeight w:val="187"/>
        </w:trPr>
        <w:tc>
          <w:tcPr>
            <w:tcW w:w="763" w:type="dxa"/>
          </w:tcPr>
          <w:p w:rsidR="00687F59" w:rsidRDefault="00687F5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30" w:type="dxa"/>
            <w:gridSpan w:val="5"/>
          </w:tcPr>
          <w:p w:rsidR="00687F59" w:rsidRDefault="00687F5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87F59" w:rsidRDefault="00687F5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памятники в опасности</w:t>
            </w:r>
          </w:p>
        </w:tc>
        <w:tc>
          <w:tcPr>
            <w:tcW w:w="1875" w:type="dxa"/>
            <w:gridSpan w:val="6"/>
          </w:tcPr>
          <w:p w:rsidR="00687F59" w:rsidRPr="00D0013A" w:rsidRDefault="00687F59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кология в сохранении памятников старины. </w:t>
            </w:r>
          </w:p>
          <w:p w:rsidR="00687F59" w:rsidRPr="00D0013A" w:rsidRDefault="00687F59" w:rsidP="00D2315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gridSpan w:val="2"/>
          </w:tcPr>
          <w:p w:rsidR="00687F59" w:rsidRPr="00D53C05" w:rsidRDefault="00687F5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87F59" w:rsidRDefault="00687F59" w:rsidP="00E20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восприятия на слух и диалогической речи с опорой на текст.</w:t>
            </w:r>
          </w:p>
          <w:p w:rsidR="00D2315B" w:rsidRDefault="00D2315B" w:rsidP="00E20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87F59" w:rsidRPr="00D53C05" w:rsidRDefault="00D23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Выражение личного  аргументированного отношения к прочитанному: упр.7</w:t>
            </w:r>
          </w:p>
        </w:tc>
        <w:tc>
          <w:tcPr>
            <w:tcW w:w="2986" w:type="dxa"/>
            <w:gridSpan w:val="4"/>
          </w:tcPr>
          <w:p w:rsidR="00687F59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Ролевая игра: интервью жертв цунами (на основе прочитанного):  упр.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  <w:p w:rsidR="00D2315B" w:rsidRPr="00D0013A" w:rsidRDefault="00D2315B" w:rsidP="00D2315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: Работа с контекстом при понимании незнакомых слов. Прогнозирование содержания текста, поисковое и изучающее чтение – статья о памятниках мировой культуры, находящихся в опасности:  упр. 1. 2, 3</w:t>
            </w:r>
          </w:p>
          <w:p w:rsidR="00D2315B" w:rsidRPr="00D53C05" w:rsidRDefault="00D23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687F59" w:rsidRDefault="00687F59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315B" w:rsidRPr="00D2315B" w:rsidRDefault="00D2315B" w:rsidP="00D2315B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Сообщение об одном из памятников мировой культуры, находящихся в опасности: упр.6</w:t>
            </w:r>
          </w:p>
        </w:tc>
      </w:tr>
      <w:tr w:rsidR="00687F59" w:rsidRPr="004A1F11" w:rsidTr="00724BF4">
        <w:trPr>
          <w:trHeight w:val="247"/>
        </w:trPr>
        <w:tc>
          <w:tcPr>
            <w:tcW w:w="763" w:type="dxa"/>
          </w:tcPr>
          <w:p w:rsidR="00687F59" w:rsidRDefault="00687F5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30" w:type="dxa"/>
            <w:gridSpan w:val="5"/>
          </w:tcPr>
          <w:p w:rsidR="00687F59" w:rsidRDefault="00687F5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87F59" w:rsidRDefault="00687F5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Редкие животные</w:t>
            </w:r>
          </w:p>
        </w:tc>
        <w:tc>
          <w:tcPr>
            <w:tcW w:w="1875" w:type="dxa"/>
            <w:gridSpan w:val="6"/>
          </w:tcPr>
          <w:p w:rsidR="00687F59" w:rsidRPr="00D0013A" w:rsidRDefault="00687F59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Порода коров, названия животных</w:t>
            </w:r>
          </w:p>
          <w:p w:rsidR="00687F59" w:rsidRPr="00D0013A" w:rsidRDefault="00687F59" w:rsidP="00E20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687F59" w:rsidRPr="00D53C05" w:rsidRDefault="00687F5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87F59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 по иллюстрациям;</w:t>
            </w:r>
          </w:p>
          <w:p w:rsidR="00687F59" w:rsidRPr="00D0013A" w:rsidRDefault="00687F59" w:rsidP="00E20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текста: упр. 1</w:t>
            </w:r>
          </w:p>
          <w:p w:rsidR="00687F59" w:rsidRPr="00D0013A" w:rsidRDefault="00687F59" w:rsidP="00E20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Описание шотландской коровы на основе прочитанного: упр. 3</w:t>
            </w:r>
          </w:p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поисковое и изучающее чтение: упр. 1,</w:t>
            </w:r>
          </w:p>
        </w:tc>
        <w:tc>
          <w:tcPr>
            <w:tcW w:w="1519" w:type="dxa"/>
            <w:gridSpan w:val="2"/>
          </w:tcPr>
          <w:p w:rsidR="00687F59" w:rsidRDefault="00687F59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Заметка в международный журнал для школьников  об одном из животных, обитающих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в России (по плану):  упр. 4</w:t>
            </w:r>
          </w:p>
        </w:tc>
      </w:tr>
      <w:tr w:rsidR="00687F59" w:rsidRPr="004A1F11" w:rsidTr="00724BF4">
        <w:trPr>
          <w:trHeight w:val="247"/>
        </w:trPr>
        <w:tc>
          <w:tcPr>
            <w:tcW w:w="763" w:type="dxa"/>
          </w:tcPr>
          <w:p w:rsidR="00687F59" w:rsidRDefault="00687F5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230" w:type="dxa"/>
            <w:gridSpan w:val="5"/>
          </w:tcPr>
          <w:p w:rsidR="00687F59" w:rsidRDefault="00687F5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87F59" w:rsidRDefault="00687F5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Волонтерское экологическое движение</w:t>
            </w:r>
          </w:p>
        </w:tc>
        <w:tc>
          <w:tcPr>
            <w:tcW w:w="1875" w:type="dxa"/>
            <w:gridSpan w:val="6"/>
          </w:tcPr>
          <w:p w:rsidR="00687F59" w:rsidRDefault="00687F59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Благотворительность </w:t>
            </w:r>
          </w:p>
          <w:p w:rsidR="00687F59" w:rsidRPr="00D0013A" w:rsidRDefault="00687F59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687F59" w:rsidRPr="00D53C05" w:rsidRDefault="00687F5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87F59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текста: упр. 2</w:t>
            </w:r>
          </w:p>
          <w:p w:rsidR="00687F59" w:rsidRDefault="00687F59" w:rsidP="00E20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Высказывания на основе прочитанного с переносом на личный опыт </w:t>
            </w:r>
            <w:r>
              <w:rPr>
                <w:rFonts w:ascii="Times New Roman" w:hAnsi="Times New Roman"/>
                <w:sz w:val="24"/>
                <w:szCs w:val="24"/>
              </w:rPr>
              <w:t>(о благотворительности): упр. 3.</w:t>
            </w:r>
          </w:p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687F59" w:rsidRDefault="00687F59" w:rsidP="00E20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 по заголовку и иллюстрациям; поисков</w:t>
            </w:r>
            <w:r>
              <w:rPr>
                <w:rFonts w:ascii="Times New Roman" w:hAnsi="Times New Roman"/>
                <w:sz w:val="24"/>
                <w:szCs w:val="24"/>
              </w:rPr>
              <w:t>ое и изучающее чтение: упр. 1-2.</w:t>
            </w:r>
          </w:p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687F59" w:rsidRDefault="00687F59" w:rsidP="00E20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Заметка в международный журнал для школьников  о благотворительных организациях в России:  упр. 4</w:t>
            </w:r>
          </w:p>
          <w:p w:rsidR="00687F59" w:rsidRDefault="00687F5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7F59" w:rsidRPr="004A1F11" w:rsidTr="00724BF4">
        <w:trPr>
          <w:trHeight w:val="585"/>
        </w:trPr>
        <w:tc>
          <w:tcPr>
            <w:tcW w:w="763" w:type="dxa"/>
          </w:tcPr>
          <w:p w:rsidR="00687F59" w:rsidRDefault="00687F5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30" w:type="dxa"/>
            <w:gridSpan w:val="5"/>
          </w:tcPr>
          <w:p w:rsidR="00687F59" w:rsidRDefault="00687F5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87F59" w:rsidRDefault="00687F5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«Проблемы экологии»</w:t>
            </w:r>
          </w:p>
        </w:tc>
        <w:tc>
          <w:tcPr>
            <w:tcW w:w="1875" w:type="dxa"/>
            <w:gridSpan w:val="6"/>
          </w:tcPr>
          <w:p w:rsidR="00687F59" w:rsidRDefault="00687F59" w:rsidP="00687F59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AE7">
              <w:rPr>
                <w:rFonts w:ascii="Times New Roman" w:hAnsi="Times New Roman"/>
                <w:sz w:val="24"/>
                <w:szCs w:val="24"/>
              </w:rPr>
              <w:t xml:space="preserve">Самоконтроль, самокоррекция, рефлексия по материалу и освоению речевых умений – 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>контролю знаний</w:t>
            </w:r>
          </w:p>
          <w:p w:rsidR="00687F59" w:rsidRDefault="00687F59" w:rsidP="00687F59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87F59" w:rsidRPr="001F5AE6" w:rsidRDefault="00687F59" w:rsidP="00687F59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687F59" w:rsidRPr="00D53C05" w:rsidRDefault="00687F5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687F59" w:rsidRDefault="00687F5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7F59" w:rsidRPr="004A1F11" w:rsidTr="00724BF4">
        <w:trPr>
          <w:trHeight w:val="1515"/>
        </w:trPr>
        <w:tc>
          <w:tcPr>
            <w:tcW w:w="763" w:type="dxa"/>
          </w:tcPr>
          <w:p w:rsidR="00687F59" w:rsidRDefault="00687F5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30" w:type="dxa"/>
            <w:gridSpan w:val="5"/>
          </w:tcPr>
          <w:p w:rsidR="00687F59" w:rsidRDefault="00687F5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87F59" w:rsidRDefault="00687F5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 теме «Контроль по теме «Проблемы экологии»»</w:t>
            </w:r>
          </w:p>
        </w:tc>
        <w:tc>
          <w:tcPr>
            <w:tcW w:w="1875" w:type="dxa"/>
            <w:gridSpan w:val="6"/>
          </w:tcPr>
          <w:p w:rsidR="00687F59" w:rsidRPr="00D53C05" w:rsidRDefault="00687F59" w:rsidP="00687F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1725" w:type="dxa"/>
            <w:gridSpan w:val="2"/>
          </w:tcPr>
          <w:p w:rsidR="00687F59" w:rsidRPr="00D53C05" w:rsidRDefault="00687F5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687F59" w:rsidRDefault="00687F59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687F59" w:rsidRPr="004A1F11" w:rsidTr="00724BF4">
        <w:trPr>
          <w:trHeight w:val="450"/>
        </w:trPr>
        <w:tc>
          <w:tcPr>
            <w:tcW w:w="763" w:type="dxa"/>
          </w:tcPr>
          <w:p w:rsidR="00687F59" w:rsidRDefault="00687F59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4" w:type="dxa"/>
            <w:gridSpan w:val="21"/>
          </w:tcPr>
          <w:p w:rsidR="00687F59" w:rsidRPr="00687F59" w:rsidRDefault="00687F59" w:rsidP="00687F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F59">
              <w:rPr>
                <w:rFonts w:ascii="Times New Roman" w:hAnsi="Times New Roman"/>
                <w:b/>
                <w:sz w:val="24"/>
                <w:szCs w:val="24"/>
              </w:rPr>
              <w:t>Раздел 9 «Условия проживания в городской/сельской местности» (4 ч)</w:t>
            </w:r>
          </w:p>
        </w:tc>
        <w:tc>
          <w:tcPr>
            <w:tcW w:w="1519" w:type="dxa"/>
            <w:gridSpan w:val="2"/>
          </w:tcPr>
          <w:p w:rsidR="00687F59" w:rsidRDefault="00687F5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7F59" w:rsidRPr="007311D7" w:rsidTr="00724BF4">
        <w:trPr>
          <w:trHeight w:val="52"/>
        </w:trPr>
        <w:tc>
          <w:tcPr>
            <w:tcW w:w="763" w:type="dxa"/>
          </w:tcPr>
          <w:p w:rsidR="00687F59" w:rsidRDefault="00687F5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230" w:type="dxa"/>
            <w:gridSpan w:val="5"/>
          </w:tcPr>
          <w:p w:rsidR="00687F59" w:rsidRDefault="00687F5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87F59" w:rsidRPr="00D53C05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687F59" w:rsidRDefault="00687F5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1875" w:type="dxa"/>
            <w:gridSpan w:val="6"/>
          </w:tcPr>
          <w:p w:rsidR="00687F59" w:rsidRPr="00D0013A" w:rsidRDefault="00687F59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иды транспорта; идиомы с лексикой по теме «Транспорт»:  упр. 2, 3, 11</w:t>
            </w:r>
          </w:p>
          <w:p w:rsidR="00687F59" w:rsidRPr="0066423D" w:rsidRDefault="00687F59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Различение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значений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слов</w:t>
            </w:r>
            <w:r w:rsidRPr="0066423D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687F59" w:rsidRPr="001F4AF1" w:rsidRDefault="00687F59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catch</w:t>
            </w:r>
            <w:r w:rsidRPr="0066423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book</w:t>
            </w:r>
            <w:r w:rsidRPr="0066423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miss</w:t>
            </w:r>
            <w:r w:rsidRPr="0066423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board</w:t>
            </w:r>
            <w:r w:rsidRPr="0066423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get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off</w:t>
            </w:r>
            <w:r w:rsidRPr="0066423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give-take: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.7</w:t>
            </w:r>
          </w:p>
        </w:tc>
        <w:tc>
          <w:tcPr>
            <w:tcW w:w="1725" w:type="dxa"/>
            <w:gridSpan w:val="2"/>
          </w:tcPr>
          <w:p w:rsidR="00687F59" w:rsidRPr="00687F59" w:rsidRDefault="00687F59" w:rsidP="00D53C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5" w:type="dxa"/>
          </w:tcPr>
          <w:p w:rsidR="00687F59" w:rsidRPr="00687F59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687F59" w:rsidRPr="00687F59" w:rsidRDefault="0068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9" w:type="dxa"/>
            <w:gridSpan w:val="2"/>
          </w:tcPr>
          <w:p w:rsidR="00687F59" w:rsidRPr="00687F59" w:rsidRDefault="00687F59" w:rsidP="00A7568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66A11" w:rsidRPr="004A1F11" w:rsidTr="00724BF4">
        <w:trPr>
          <w:trHeight w:val="435"/>
        </w:trPr>
        <w:tc>
          <w:tcPr>
            <w:tcW w:w="763" w:type="dxa"/>
          </w:tcPr>
          <w:p w:rsidR="00366A11" w:rsidRDefault="00366A1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30" w:type="dxa"/>
            <w:gridSpan w:val="5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366A11" w:rsidRDefault="00366A1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транспорта</w:t>
            </w:r>
          </w:p>
        </w:tc>
        <w:tc>
          <w:tcPr>
            <w:tcW w:w="1875" w:type="dxa"/>
            <w:gridSpan w:val="6"/>
          </w:tcPr>
          <w:p w:rsidR="00366A11" w:rsidRDefault="00366A11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66A11" w:rsidRDefault="00366A11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366A11" w:rsidRPr="00D53C05" w:rsidRDefault="00366A11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в косвенной речи.</w:t>
            </w:r>
          </w:p>
        </w:tc>
        <w:tc>
          <w:tcPr>
            <w:tcW w:w="2205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Изложение содержания прочитанного: упр.7b, 8</w:t>
            </w:r>
          </w:p>
        </w:tc>
        <w:tc>
          <w:tcPr>
            <w:tcW w:w="2986" w:type="dxa"/>
            <w:gridSpan w:val="4"/>
          </w:tcPr>
          <w:p w:rsidR="00366A11" w:rsidRPr="00D0013A" w:rsidRDefault="00366A11" w:rsidP="00366A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Изучающее чтение: упр. 5b, 7a, 8</w:t>
            </w:r>
          </w:p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A11" w:rsidRPr="004A1F11" w:rsidTr="00724BF4">
        <w:trPr>
          <w:trHeight w:val="67"/>
        </w:trPr>
        <w:tc>
          <w:tcPr>
            <w:tcW w:w="763" w:type="dxa"/>
          </w:tcPr>
          <w:p w:rsidR="00366A11" w:rsidRDefault="00366A1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30" w:type="dxa"/>
            <w:gridSpan w:val="5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366A11" w:rsidRDefault="00366A1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Современный транспорт</w:t>
            </w:r>
          </w:p>
        </w:tc>
        <w:tc>
          <w:tcPr>
            <w:tcW w:w="1875" w:type="dxa"/>
            <w:gridSpan w:val="6"/>
          </w:tcPr>
          <w:p w:rsidR="00366A11" w:rsidRDefault="00366A11" w:rsidP="00687F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366A11" w:rsidRPr="00D53C05" w:rsidRDefault="00366A11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A11" w:rsidRPr="005D631C" w:rsidTr="00724BF4">
        <w:trPr>
          <w:trHeight w:val="270"/>
        </w:trPr>
        <w:tc>
          <w:tcPr>
            <w:tcW w:w="763" w:type="dxa"/>
          </w:tcPr>
          <w:p w:rsidR="00366A11" w:rsidRDefault="00366A1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30" w:type="dxa"/>
            <w:gridSpan w:val="5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366A11" w:rsidRDefault="00366A1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Утилизация мусора. </w:t>
            </w:r>
            <w:r w:rsidRPr="005D631C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875" w:type="dxa"/>
            <w:gridSpan w:val="6"/>
          </w:tcPr>
          <w:p w:rsidR="00366A11" w:rsidRPr="00762217" w:rsidRDefault="00366A1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письменной речи. Обучение написанию эссе. М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нения</w:t>
            </w:r>
            <w:r w:rsidRPr="005D63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суждения</w:t>
            </w:r>
            <w:r w:rsidRPr="005D631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гипотезы</w:t>
            </w:r>
            <w:r w:rsidRPr="005D631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66A11" w:rsidRPr="00D0013A" w:rsidRDefault="00366A11" w:rsidP="00687F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366A11" w:rsidRPr="005D631C" w:rsidRDefault="00366A11" w:rsidP="00D53C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Сложные</w:t>
            </w:r>
            <w:r w:rsidRPr="005D63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союзы</w:t>
            </w:r>
            <w:r w:rsidRPr="005D63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both</w:t>
            </w:r>
            <w:r w:rsidRPr="005D63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…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5D63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either</w:t>
            </w:r>
            <w:r w:rsidRPr="005D63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…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or</w:t>
            </w:r>
            <w:r w:rsidRPr="005D63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neither</w:t>
            </w:r>
            <w:r w:rsidRPr="005D63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…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nor</w:t>
            </w:r>
          </w:p>
        </w:tc>
        <w:tc>
          <w:tcPr>
            <w:tcW w:w="2205" w:type="dxa"/>
          </w:tcPr>
          <w:p w:rsidR="00366A11" w:rsidRPr="00D0013A" w:rsidRDefault="00366A11" w:rsidP="005D631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текста: упр.1</w:t>
            </w:r>
          </w:p>
          <w:p w:rsidR="00366A11" w:rsidRPr="00D0013A" w:rsidRDefault="00366A11" w:rsidP="005D631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аудирование с выборочным извлечением заданной информации: упр. 5</w:t>
            </w:r>
          </w:p>
          <w:p w:rsidR="00366A11" w:rsidRPr="00D0013A" w:rsidRDefault="00366A11" w:rsidP="005D631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Обсуждение структуры и порядка написания эссе упр.2, 3</w:t>
            </w:r>
          </w:p>
          <w:p w:rsidR="00366A11" w:rsidRPr="005D631C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366A11" w:rsidRPr="005D631C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текста,  поисковое и изучающее чтение – эссе о решении проблем движения в родном городе: упр.1, 2, 3.</w:t>
            </w:r>
          </w:p>
        </w:tc>
        <w:tc>
          <w:tcPr>
            <w:tcW w:w="1519" w:type="dxa"/>
            <w:gridSpan w:val="2"/>
          </w:tcPr>
          <w:p w:rsidR="00366A11" w:rsidRPr="005D631C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эссе (по плану). Редактирование сочинения: упр.7</w:t>
            </w:r>
          </w:p>
        </w:tc>
      </w:tr>
      <w:tr w:rsidR="00366A11" w:rsidRPr="004A1F11" w:rsidTr="00724BF4">
        <w:trPr>
          <w:trHeight w:val="210"/>
        </w:trPr>
        <w:tc>
          <w:tcPr>
            <w:tcW w:w="763" w:type="dxa"/>
          </w:tcPr>
          <w:p w:rsidR="00366A11" w:rsidRDefault="00366A1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30" w:type="dxa"/>
            <w:gridSpan w:val="5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366A11" w:rsidRDefault="00366A1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«Условия проживания в городской/сельско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й местности»</w:t>
            </w:r>
          </w:p>
        </w:tc>
        <w:tc>
          <w:tcPr>
            <w:tcW w:w="1875" w:type="dxa"/>
            <w:gridSpan w:val="6"/>
          </w:tcPr>
          <w:p w:rsidR="00366A11" w:rsidRDefault="00366A11" w:rsidP="00687F59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A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Самоконтроль, самокоррекция, рефлексия по материалу и </w:t>
            </w:r>
            <w:r w:rsidRPr="00CA5A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освоению речевых умений – 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>контролю знаний</w:t>
            </w:r>
          </w:p>
          <w:p w:rsidR="00366A11" w:rsidRDefault="00366A11" w:rsidP="00687F59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66A11" w:rsidRPr="001F5AE6" w:rsidRDefault="00366A11" w:rsidP="00687F59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366A11" w:rsidRPr="00D53C05" w:rsidRDefault="00366A11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A11" w:rsidRPr="004A1F11" w:rsidTr="00724BF4">
        <w:trPr>
          <w:trHeight w:val="255"/>
        </w:trPr>
        <w:tc>
          <w:tcPr>
            <w:tcW w:w="763" w:type="dxa"/>
          </w:tcPr>
          <w:p w:rsidR="00366A11" w:rsidRDefault="00366A1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1230" w:type="dxa"/>
            <w:gridSpan w:val="5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366A11" w:rsidRDefault="00366A11" w:rsidP="00687F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 теме «Условия проживания в городской/сельской местности»</w:t>
            </w:r>
          </w:p>
        </w:tc>
        <w:tc>
          <w:tcPr>
            <w:tcW w:w="1875" w:type="dxa"/>
            <w:gridSpan w:val="6"/>
          </w:tcPr>
          <w:p w:rsidR="00366A11" w:rsidRPr="00D53C05" w:rsidRDefault="00366A11" w:rsidP="00687F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1725" w:type="dxa"/>
            <w:gridSpan w:val="2"/>
          </w:tcPr>
          <w:p w:rsidR="00366A11" w:rsidRPr="00D53C05" w:rsidRDefault="00366A11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366A11" w:rsidRPr="004A1F11" w:rsidTr="00724BF4">
        <w:trPr>
          <w:trHeight w:val="300"/>
        </w:trPr>
        <w:tc>
          <w:tcPr>
            <w:tcW w:w="763" w:type="dxa"/>
          </w:tcPr>
          <w:p w:rsidR="00366A11" w:rsidRDefault="00366A11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4" w:type="dxa"/>
            <w:gridSpan w:val="21"/>
          </w:tcPr>
          <w:p w:rsidR="00366A11" w:rsidRPr="005D631C" w:rsidRDefault="00366A11" w:rsidP="005D63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31C">
              <w:rPr>
                <w:rFonts w:ascii="Times New Roman" w:hAnsi="Times New Roman"/>
                <w:b/>
                <w:sz w:val="24"/>
                <w:szCs w:val="24"/>
              </w:rPr>
              <w:t>Раздел 11 «Средства массовой информации» (5 ч)</w:t>
            </w:r>
          </w:p>
        </w:tc>
        <w:tc>
          <w:tcPr>
            <w:tcW w:w="1519" w:type="dxa"/>
            <w:gridSpan w:val="2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A11" w:rsidRPr="004A1F11" w:rsidTr="00724BF4">
        <w:trPr>
          <w:trHeight w:val="202"/>
        </w:trPr>
        <w:tc>
          <w:tcPr>
            <w:tcW w:w="763" w:type="dxa"/>
          </w:tcPr>
          <w:p w:rsidR="00366A11" w:rsidRDefault="00366A1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30" w:type="dxa"/>
            <w:gridSpan w:val="5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366A11" w:rsidRDefault="00366A1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СМИ</w:t>
            </w:r>
          </w:p>
        </w:tc>
        <w:tc>
          <w:tcPr>
            <w:tcW w:w="1875" w:type="dxa"/>
            <w:gridSpan w:val="6"/>
          </w:tcPr>
          <w:p w:rsidR="00366A11" w:rsidRPr="00D0013A" w:rsidRDefault="00366A11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рофессии в СМИ; идиомы по теме «Новости». </w:t>
            </w:r>
          </w:p>
          <w:p w:rsidR="00366A11" w:rsidRPr="00D0013A" w:rsidRDefault="00366A11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366A11" w:rsidRPr="00D0013A" w:rsidRDefault="00366A11" w:rsidP="00366A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Страдательный залог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(применение): упр.8</w:t>
            </w:r>
          </w:p>
          <w:p w:rsidR="00366A11" w:rsidRPr="00D53C05" w:rsidRDefault="00366A11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66A11" w:rsidRPr="00D0013A" w:rsidRDefault="00366A11" w:rsidP="00366A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текста: упр.2; аудирование с пониманием основного содержания: упр. 5</w:t>
            </w:r>
          </w:p>
          <w:p w:rsidR="00366A11" w:rsidRPr="00D0013A" w:rsidRDefault="00366A11" w:rsidP="00366A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Обсуждение темы по вопросам: упр.3</w:t>
            </w:r>
          </w:p>
          <w:p w:rsidR="00366A11" w:rsidRPr="00D53C05" w:rsidRDefault="00366A11" w:rsidP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366A11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текста, поисковое  и изучающее чтение – статья о коале: упр. 1, 2</w:t>
            </w:r>
          </w:p>
          <w:p w:rsidR="00366A11" w:rsidRPr="00D53C05" w:rsidRDefault="00366A11" w:rsidP="00366A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A11" w:rsidRPr="004A1F11" w:rsidTr="00724BF4">
        <w:trPr>
          <w:trHeight w:val="285"/>
        </w:trPr>
        <w:tc>
          <w:tcPr>
            <w:tcW w:w="763" w:type="dxa"/>
          </w:tcPr>
          <w:p w:rsidR="00366A11" w:rsidRDefault="00366A1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230" w:type="dxa"/>
            <w:gridSpan w:val="5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366A11" w:rsidRDefault="00366A1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СМИ</w:t>
            </w:r>
          </w:p>
        </w:tc>
        <w:tc>
          <w:tcPr>
            <w:tcW w:w="1875" w:type="dxa"/>
            <w:gridSpan w:val="6"/>
          </w:tcPr>
          <w:p w:rsidR="00366A11" w:rsidRPr="00D0013A" w:rsidRDefault="00366A11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рофессии в СМИ; идиомы по теме «Новости».</w:t>
            </w:r>
          </w:p>
          <w:p w:rsidR="00366A11" w:rsidRPr="00D0013A" w:rsidRDefault="00366A11" w:rsidP="00366A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366A11" w:rsidRPr="00D0013A" w:rsidRDefault="00366A11" w:rsidP="00366A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Страдательный залог (применение): упр.8</w:t>
            </w:r>
          </w:p>
          <w:p w:rsidR="00366A11" w:rsidRPr="00D53C05" w:rsidRDefault="00366A11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66A11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Повествование по серии картинок на основе прочитанного: упр.9</w:t>
            </w:r>
          </w:p>
          <w:p w:rsidR="00366A11" w:rsidRPr="00366A11" w:rsidRDefault="00366A11" w:rsidP="00366A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366A11" w:rsidRPr="00D0013A" w:rsidRDefault="00366A11" w:rsidP="00366A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Ознакомительное и изучающее чтение – текст о производстве бумаги: упр.8</w:t>
            </w:r>
          </w:p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A11" w:rsidRPr="004A1F11" w:rsidTr="00724BF4">
        <w:trPr>
          <w:trHeight w:val="247"/>
        </w:trPr>
        <w:tc>
          <w:tcPr>
            <w:tcW w:w="763" w:type="dxa"/>
          </w:tcPr>
          <w:p w:rsidR="00366A11" w:rsidRDefault="00366A1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30" w:type="dxa"/>
            <w:gridSpan w:val="5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366A11" w:rsidRDefault="00366A1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Медиаграмотность</w:t>
            </w:r>
          </w:p>
        </w:tc>
        <w:tc>
          <w:tcPr>
            <w:tcW w:w="1875" w:type="dxa"/>
            <w:gridSpan w:val="6"/>
          </w:tcPr>
          <w:p w:rsidR="00366A11" w:rsidRPr="00F411D4" w:rsidRDefault="00366A11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366A11" w:rsidRPr="00D53C05" w:rsidRDefault="00366A11" w:rsidP="00D53C05">
            <w:pPr>
              <w:rPr>
                <w:rFonts w:ascii="Times New Roman" w:hAnsi="Times New Roman"/>
                <w:sz w:val="24"/>
                <w:szCs w:val="24"/>
              </w:rPr>
            </w:pPr>
            <w:r w:rsidRPr="00F411D4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фразовых глаголов: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give</w:t>
            </w:r>
            <w:r w:rsidRPr="00F411D4">
              <w:rPr>
                <w:rFonts w:ascii="Times New Roman" w:hAnsi="Times New Roman"/>
                <w:sz w:val="24"/>
                <w:szCs w:val="24"/>
              </w:rPr>
              <w:t>. Словообразов</w:t>
            </w:r>
            <w:r w:rsidRPr="00F411D4">
              <w:rPr>
                <w:rFonts w:ascii="Times New Roman" w:hAnsi="Times New Roman"/>
                <w:sz w:val="24"/>
                <w:szCs w:val="24"/>
              </w:rPr>
              <w:lastRenderedPageBreak/>
              <w:t>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Сложные существительные. Dependent Prepositions.</w:t>
            </w:r>
          </w:p>
        </w:tc>
        <w:tc>
          <w:tcPr>
            <w:tcW w:w="2205" w:type="dxa"/>
          </w:tcPr>
          <w:p w:rsidR="00366A11" w:rsidRPr="00D0013A" w:rsidRDefault="00366A11" w:rsidP="00366A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Аудиосопровождение текста: упр.2;</w:t>
            </w:r>
          </w:p>
          <w:p w:rsidR="00366A11" w:rsidRPr="00D53C05" w:rsidRDefault="00366A11" w:rsidP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аудирование с понимани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 основного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содержания: упр. 5</w:t>
            </w:r>
          </w:p>
        </w:tc>
        <w:tc>
          <w:tcPr>
            <w:tcW w:w="2986" w:type="dxa"/>
            <w:gridSpan w:val="4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 об одной из медипрофессий</w:t>
            </w:r>
          </w:p>
        </w:tc>
      </w:tr>
      <w:tr w:rsidR="00981857" w:rsidRPr="004A1F11" w:rsidTr="00724BF4">
        <w:trPr>
          <w:trHeight w:val="217"/>
        </w:trPr>
        <w:tc>
          <w:tcPr>
            <w:tcW w:w="763" w:type="dxa"/>
          </w:tcPr>
          <w:p w:rsidR="00981857" w:rsidRDefault="00981857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230" w:type="dxa"/>
            <w:gridSpan w:val="5"/>
          </w:tcPr>
          <w:p w:rsidR="00981857" w:rsidRDefault="0098185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981857" w:rsidRPr="00D53C05" w:rsidRDefault="00981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981857" w:rsidRDefault="00981857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Интернет</w:t>
            </w:r>
          </w:p>
        </w:tc>
        <w:tc>
          <w:tcPr>
            <w:tcW w:w="1875" w:type="dxa"/>
            <w:gridSpan w:val="6"/>
            <w:vMerge w:val="restart"/>
          </w:tcPr>
          <w:p w:rsidR="00981857" w:rsidRPr="00D0013A" w:rsidRDefault="00981857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омпьютерная сеть</w:t>
            </w:r>
          </w:p>
          <w:p w:rsidR="00981857" w:rsidRPr="00D0013A" w:rsidRDefault="00981857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упр.3a. </w:t>
            </w:r>
          </w:p>
          <w:p w:rsidR="00981857" w:rsidRPr="00D0013A" w:rsidRDefault="00981857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81857" w:rsidRPr="00D53C05" w:rsidRDefault="0098185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</w:tcPr>
          <w:p w:rsidR="00981857" w:rsidRPr="00D0013A" w:rsidRDefault="00981857" w:rsidP="009818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текста: упр.3</w:t>
            </w:r>
          </w:p>
          <w:p w:rsidR="00981857" w:rsidRPr="00D0013A" w:rsidRDefault="00981857" w:rsidP="009818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Описание картинок по теме: упр.1</w:t>
            </w:r>
          </w:p>
          <w:p w:rsidR="00981857" w:rsidRPr="00D0013A" w:rsidRDefault="00981857" w:rsidP="009818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Сообщение на основе прочитанного: упр.6</w:t>
            </w:r>
          </w:p>
          <w:p w:rsidR="00981857" w:rsidRPr="00D53C05" w:rsidRDefault="00981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  <w:vMerge w:val="restart"/>
          </w:tcPr>
          <w:p w:rsidR="00981857" w:rsidRPr="00D53C05" w:rsidRDefault="00981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текста, ознакомительное, поисковое и изучающее чтение – статья о пользовании компьютерной сетью:  упр. 2, 3b, 4, 5</w:t>
            </w:r>
          </w:p>
        </w:tc>
        <w:tc>
          <w:tcPr>
            <w:tcW w:w="1519" w:type="dxa"/>
            <w:gridSpan w:val="2"/>
          </w:tcPr>
          <w:p w:rsidR="00981857" w:rsidRDefault="00981857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Выражение личного  аргументированного отношения к прочитанному: упр.7</w:t>
            </w:r>
          </w:p>
        </w:tc>
      </w:tr>
      <w:tr w:rsidR="00981857" w:rsidRPr="004A1F11" w:rsidTr="00724BF4">
        <w:trPr>
          <w:trHeight w:val="517"/>
        </w:trPr>
        <w:tc>
          <w:tcPr>
            <w:tcW w:w="763" w:type="dxa"/>
          </w:tcPr>
          <w:p w:rsidR="00981857" w:rsidRDefault="00981857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30" w:type="dxa"/>
            <w:gridSpan w:val="5"/>
          </w:tcPr>
          <w:p w:rsidR="00981857" w:rsidRDefault="0098185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981857" w:rsidRPr="00D53C05" w:rsidRDefault="00981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981857" w:rsidRDefault="00981857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Сетевые ресурсы</w:t>
            </w:r>
          </w:p>
        </w:tc>
        <w:tc>
          <w:tcPr>
            <w:tcW w:w="1875" w:type="dxa"/>
            <w:gridSpan w:val="6"/>
            <w:vMerge/>
          </w:tcPr>
          <w:p w:rsidR="00981857" w:rsidRDefault="00981857" w:rsidP="00E43E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81857" w:rsidRPr="00D53C05" w:rsidRDefault="0098185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981857" w:rsidRPr="00D53C05" w:rsidRDefault="00981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  <w:vMerge/>
          </w:tcPr>
          <w:p w:rsidR="00981857" w:rsidRPr="00D53C05" w:rsidRDefault="00981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981857" w:rsidRDefault="0098185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A11" w:rsidRPr="004A1F11" w:rsidTr="00724BF4">
        <w:trPr>
          <w:trHeight w:val="255"/>
        </w:trPr>
        <w:tc>
          <w:tcPr>
            <w:tcW w:w="763" w:type="dxa"/>
          </w:tcPr>
          <w:p w:rsidR="00366A11" w:rsidRDefault="00366A1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230" w:type="dxa"/>
            <w:gridSpan w:val="5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366A11" w:rsidRDefault="00366A11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«Средства массовой информации»</w:t>
            </w:r>
          </w:p>
        </w:tc>
        <w:tc>
          <w:tcPr>
            <w:tcW w:w="1875" w:type="dxa"/>
            <w:gridSpan w:val="6"/>
          </w:tcPr>
          <w:p w:rsidR="00366A11" w:rsidRDefault="00366A11" w:rsidP="005D631C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AE7">
              <w:rPr>
                <w:rFonts w:ascii="Times New Roman" w:hAnsi="Times New Roman"/>
                <w:sz w:val="24"/>
                <w:szCs w:val="24"/>
              </w:rPr>
              <w:t xml:space="preserve">Самоконтроль, самокоррекция, рефлексия по материалу и освоению речевых умений – 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>контролю знаний</w:t>
            </w:r>
          </w:p>
          <w:p w:rsidR="00366A11" w:rsidRDefault="00366A11" w:rsidP="005D631C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66A11" w:rsidRPr="001F5AE6" w:rsidRDefault="00366A11" w:rsidP="005D631C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366A11" w:rsidRPr="00D53C05" w:rsidRDefault="00366A11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A11" w:rsidRPr="004A1F11" w:rsidTr="00724BF4">
        <w:trPr>
          <w:trHeight w:val="187"/>
        </w:trPr>
        <w:tc>
          <w:tcPr>
            <w:tcW w:w="763" w:type="dxa"/>
          </w:tcPr>
          <w:p w:rsidR="00366A11" w:rsidRDefault="00366A11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30" w:type="dxa"/>
            <w:gridSpan w:val="5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366A11" w:rsidRDefault="00366A11" w:rsidP="005D63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 теме «Средства массовой информации»</w:t>
            </w:r>
          </w:p>
        </w:tc>
        <w:tc>
          <w:tcPr>
            <w:tcW w:w="1875" w:type="dxa"/>
            <w:gridSpan w:val="6"/>
          </w:tcPr>
          <w:p w:rsidR="00366A11" w:rsidRPr="00D53C05" w:rsidRDefault="00366A11" w:rsidP="005D63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1725" w:type="dxa"/>
            <w:gridSpan w:val="2"/>
          </w:tcPr>
          <w:p w:rsidR="00366A11" w:rsidRPr="00D53C05" w:rsidRDefault="00366A11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366A11" w:rsidRPr="00D53C05" w:rsidRDefault="0036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366A11" w:rsidRDefault="00366A11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981857" w:rsidRPr="004A1F11" w:rsidTr="00724BF4">
        <w:trPr>
          <w:trHeight w:val="255"/>
        </w:trPr>
        <w:tc>
          <w:tcPr>
            <w:tcW w:w="763" w:type="dxa"/>
          </w:tcPr>
          <w:p w:rsidR="00981857" w:rsidRDefault="00981857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4" w:type="dxa"/>
            <w:gridSpan w:val="21"/>
          </w:tcPr>
          <w:p w:rsidR="00981857" w:rsidRPr="00981857" w:rsidRDefault="00981857" w:rsidP="0098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857">
              <w:rPr>
                <w:rFonts w:ascii="Times New Roman" w:hAnsi="Times New Roman"/>
                <w:b/>
                <w:sz w:val="24"/>
                <w:szCs w:val="24"/>
              </w:rPr>
              <w:t>Раздел 11 «Родная страна и страны изучаемого языка (праздники, трудиции,обычаи)» (11 ч)</w:t>
            </w:r>
          </w:p>
        </w:tc>
        <w:tc>
          <w:tcPr>
            <w:tcW w:w="1519" w:type="dxa"/>
            <w:gridSpan w:val="2"/>
          </w:tcPr>
          <w:p w:rsidR="00981857" w:rsidRDefault="0098185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857" w:rsidRPr="004A1F11" w:rsidTr="00724BF4">
        <w:trPr>
          <w:trHeight w:val="247"/>
        </w:trPr>
        <w:tc>
          <w:tcPr>
            <w:tcW w:w="763" w:type="dxa"/>
          </w:tcPr>
          <w:p w:rsidR="00981857" w:rsidRDefault="00981857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30" w:type="dxa"/>
            <w:gridSpan w:val="5"/>
          </w:tcPr>
          <w:p w:rsidR="00981857" w:rsidRDefault="0098185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981857" w:rsidRPr="00D53C05" w:rsidRDefault="00981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981857" w:rsidRDefault="00981857" w:rsidP="009818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Культурные особенности стран изучаемого языка</w:t>
            </w:r>
          </w:p>
        </w:tc>
        <w:tc>
          <w:tcPr>
            <w:tcW w:w="1875" w:type="dxa"/>
            <w:gridSpan w:val="6"/>
          </w:tcPr>
          <w:p w:rsidR="00981857" w:rsidRDefault="00981857" w:rsidP="00E43E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981857" w:rsidRPr="00D53C05" w:rsidRDefault="0098185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981857" w:rsidRPr="00D53C05" w:rsidRDefault="00981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981857" w:rsidRPr="00D53C05" w:rsidRDefault="00981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981857" w:rsidRDefault="0098185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77F9" w:rsidRPr="004A1F11" w:rsidTr="00724BF4">
        <w:trPr>
          <w:trHeight w:val="285"/>
        </w:trPr>
        <w:tc>
          <w:tcPr>
            <w:tcW w:w="763" w:type="dxa"/>
          </w:tcPr>
          <w:p w:rsidR="00E777F9" w:rsidRDefault="00E777F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30" w:type="dxa"/>
            <w:gridSpan w:val="5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E777F9" w:rsidRDefault="00E777F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Деньги. Денежные единицы.</w:t>
            </w:r>
          </w:p>
        </w:tc>
        <w:tc>
          <w:tcPr>
            <w:tcW w:w="1875" w:type="dxa"/>
            <w:gridSpan w:val="6"/>
          </w:tcPr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Различение значений слов: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call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make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: упр.4</w:t>
            </w:r>
          </w:p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 по иллюстрациям; поисковое и изучающее чтение: упр. 1, 2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, 3 Аудиосопровождение текста: упр. 2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. Высказывания на основе прочитанного: упр. 2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. Текст-описание российских банкнот:  упр. 5</w:t>
            </w:r>
          </w:p>
        </w:tc>
        <w:tc>
          <w:tcPr>
            <w:tcW w:w="1725" w:type="dxa"/>
            <w:gridSpan w:val="2"/>
          </w:tcPr>
          <w:p w:rsidR="00E777F9" w:rsidRPr="00D53C05" w:rsidRDefault="00E777F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77F9" w:rsidRPr="004A1F11" w:rsidTr="00724BF4">
        <w:trPr>
          <w:trHeight w:val="255"/>
        </w:trPr>
        <w:tc>
          <w:tcPr>
            <w:tcW w:w="763" w:type="dxa"/>
          </w:tcPr>
          <w:p w:rsidR="00E777F9" w:rsidRDefault="00E777F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230" w:type="dxa"/>
            <w:gridSpan w:val="5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E777F9" w:rsidRDefault="00E777F9" w:rsidP="009818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Традиционная одежда</w:t>
            </w:r>
          </w:p>
        </w:tc>
        <w:tc>
          <w:tcPr>
            <w:tcW w:w="1875" w:type="dxa"/>
            <w:gridSpan w:val="6"/>
          </w:tcPr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ациональный костюм.</w:t>
            </w:r>
          </w:p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Дифференциация лексических значений слов: name-call-make.</w:t>
            </w:r>
          </w:p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Прогнозирование содержания текста по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иллюстрациям; поисковое и изучающее чтение: упр. 2, 3</w:t>
            </w:r>
          </w:p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текста.</w:t>
            </w:r>
          </w:p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Описание национального костюма на основе прочитанного.</w:t>
            </w:r>
          </w:p>
          <w:p w:rsidR="00E777F9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Текст-описание национального костюма одного из народов России (по плану):  упр. 5</w:t>
            </w:r>
          </w:p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E777F9" w:rsidRPr="00D53C05" w:rsidRDefault="00E777F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77F9" w:rsidRPr="004A1F11" w:rsidTr="00724BF4">
        <w:trPr>
          <w:trHeight w:val="202"/>
        </w:trPr>
        <w:tc>
          <w:tcPr>
            <w:tcW w:w="763" w:type="dxa"/>
          </w:tcPr>
          <w:p w:rsidR="00E777F9" w:rsidRDefault="00E777F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230" w:type="dxa"/>
            <w:gridSpan w:val="5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E777F9" w:rsidRDefault="00E777F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стран изучаемого языка</w:t>
            </w:r>
          </w:p>
        </w:tc>
        <w:tc>
          <w:tcPr>
            <w:tcW w:w="1875" w:type="dxa"/>
            <w:gridSpan w:val="6"/>
          </w:tcPr>
          <w:p w:rsidR="00E777F9" w:rsidRPr="00262259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Дифференциация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лексических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значений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слов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arrive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get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reach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bring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fetch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deliver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voyage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journey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trip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excursion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expedition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tour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place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room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gap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foreign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strange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curious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262259">
              <w:rPr>
                <w:rFonts w:ascii="Times New Roman" w:hAnsi="Times New Roman"/>
                <w:sz w:val="24"/>
                <w:szCs w:val="24"/>
                <w:lang w:val="en-US"/>
              </w:rPr>
              <w:t>. 2</w:t>
            </w:r>
          </w:p>
          <w:p w:rsidR="00E777F9" w:rsidRPr="00B10B22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25" w:type="dxa"/>
            <w:gridSpan w:val="2"/>
          </w:tcPr>
          <w:p w:rsidR="008A70B7" w:rsidRPr="00D0013A" w:rsidRDefault="008A70B7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hrasal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verbs</w:t>
            </w:r>
            <w:r w:rsidRPr="006837E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set</w:t>
            </w:r>
            <w:r w:rsidRPr="006837E2">
              <w:rPr>
                <w:rFonts w:ascii="Times New Roman" w:hAnsi="Times New Roman"/>
                <w:sz w:val="24"/>
                <w:szCs w:val="24"/>
              </w:rPr>
              <w:t>)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70B7" w:rsidRPr="00D0013A" w:rsidRDefault="008A70B7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словообразование: существительные (-ness, -ment): упр.4</w:t>
            </w:r>
          </w:p>
          <w:p w:rsidR="008A70B7" w:rsidRPr="00D0013A" w:rsidRDefault="008A70B7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Предлоги (dependent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prepositions): упр.3</w:t>
            </w:r>
          </w:p>
          <w:p w:rsidR="008A70B7" w:rsidRPr="00D0013A" w:rsidRDefault="008A70B7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Косвенная речь (закрепление): упр.5</w:t>
            </w:r>
          </w:p>
          <w:p w:rsidR="00E777F9" w:rsidRPr="00D53C05" w:rsidRDefault="00E777F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8A70B7" w:rsidRPr="00D0013A" w:rsidRDefault="008A70B7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Изучающее чтение  – текст о поездке: упр.1  </w:t>
            </w:r>
          </w:p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E777F9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Сообщение с переносом на личный опыт: упр.6</w:t>
            </w:r>
          </w:p>
        </w:tc>
      </w:tr>
      <w:tr w:rsidR="00E777F9" w:rsidRPr="004A1F11" w:rsidTr="00724BF4">
        <w:trPr>
          <w:trHeight w:val="300"/>
        </w:trPr>
        <w:tc>
          <w:tcPr>
            <w:tcW w:w="763" w:type="dxa"/>
          </w:tcPr>
          <w:p w:rsidR="00E777F9" w:rsidRDefault="00E777F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30" w:type="dxa"/>
            <w:gridSpan w:val="5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E777F9" w:rsidRDefault="00E777F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Культурные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стран изучаемого языка</w:t>
            </w:r>
          </w:p>
        </w:tc>
        <w:tc>
          <w:tcPr>
            <w:tcW w:w="1875" w:type="dxa"/>
            <w:gridSpan w:val="6"/>
          </w:tcPr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ека и её берега</w:t>
            </w:r>
          </w:p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словообразование (практика):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упр. 2a. </w:t>
            </w:r>
          </w:p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E777F9" w:rsidRPr="00D53C05" w:rsidRDefault="00E777F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FE083E" w:rsidRPr="00D0013A" w:rsidRDefault="00FE083E" w:rsidP="00FE08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 текста.</w:t>
            </w:r>
          </w:p>
          <w:p w:rsidR="00FE083E" w:rsidRPr="00D0013A" w:rsidRDefault="00FE083E" w:rsidP="00FE08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Высказывания на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основе прочитанного: упр. 4</w:t>
            </w:r>
          </w:p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E777F9" w:rsidRPr="00D53C05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Прогнозирование содержания текста; ознакомительное,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поисковое и изучающее чтение: упр. 1, 2, 3</w:t>
            </w:r>
          </w:p>
        </w:tc>
        <w:tc>
          <w:tcPr>
            <w:tcW w:w="1519" w:type="dxa"/>
            <w:gridSpan w:val="2"/>
          </w:tcPr>
          <w:p w:rsidR="00E777F9" w:rsidRDefault="00FE083E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Заметка в школьный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журнал об одной из крупных рек России (по плану):  упр. упр. 5</w:t>
            </w:r>
          </w:p>
        </w:tc>
      </w:tr>
      <w:tr w:rsidR="00E777F9" w:rsidRPr="004A1F11" w:rsidTr="00724BF4">
        <w:trPr>
          <w:trHeight w:val="270"/>
        </w:trPr>
        <w:tc>
          <w:tcPr>
            <w:tcW w:w="763" w:type="dxa"/>
          </w:tcPr>
          <w:p w:rsidR="00E777F9" w:rsidRDefault="00E777F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230" w:type="dxa"/>
            <w:gridSpan w:val="5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E777F9" w:rsidRDefault="00E777F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Национальная кухня.</w:t>
            </w:r>
          </w:p>
        </w:tc>
        <w:tc>
          <w:tcPr>
            <w:tcW w:w="1875" w:type="dxa"/>
            <w:gridSpan w:val="6"/>
          </w:tcPr>
          <w:p w:rsidR="00E777F9" w:rsidRPr="00D0013A" w:rsidRDefault="00E777F9" w:rsidP="00E777F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WL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5-6 обозначение количества продуктов питания; глаголы по теме «На кухне»; идиомы с лексикой по теме «Еда»:  упр. 1-4, 6,  </w:t>
            </w:r>
          </w:p>
        </w:tc>
        <w:tc>
          <w:tcPr>
            <w:tcW w:w="1725" w:type="dxa"/>
            <w:gridSpan w:val="2"/>
          </w:tcPr>
          <w:p w:rsidR="00E777F9" w:rsidRPr="00D53C05" w:rsidRDefault="00E777F9" w:rsidP="00D53C05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Существительные, имеющие только форму единственного или множественного числа: упр.5.</w:t>
            </w:r>
          </w:p>
        </w:tc>
        <w:tc>
          <w:tcPr>
            <w:tcW w:w="2205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Аудирование с пониманием основного содержания,   с извлечением  заданной информации: упр. 7 Тематические микродиалоги этикетного характера (заказ в кафе/ресторане): упр.4. Монолог-повествование о семейном обеде в ресторане/гостях: упр. 8</w:t>
            </w:r>
          </w:p>
        </w:tc>
        <w:tc>
          <w:tcPr>
            <w:tcW w:w="2986" w:type="dxa"/>
            <w:gridSpan w:val="4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Электронное письмо зарубежному другу о семейном обеде: упр.9</w:t>
            </w:r>
          </w:p>
        </w:tc>
      </w:tr>
      <w:tr w:rsidR="00E777F9" w:rsidRPr="004A1F11" w:rsidTr="00724BF4">
        <w:trPr>
          <w:trHeight w:val="285"/>
        </w:trPr>
        <w:tc>
          <w:tcPr>
            <w:tcW w:w="763" w:type="dxa"/>
          </w:tcPr>
          <w:p w:rsidR="00E777F9" w:rsidRDefault="00E777F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30" w:type="dxa"/>
            <w:gridSpan w:val="5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E777F9" w:rsidRDefault="00E777F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Традиции, обычаи стран изучаемого языка, родной страны</w:t>
            </w:r>
          </w:p>
        </w:tc>
        <w:tc>
          <w:tcPr>
            <w:tcW w:w="1875" w:type="dxa"/>
            <w:gridSpan w:val="6"/>
          </w:tcPr>
          <w:p w:rsidR="00E777F9" w:rsidRPr="00D0013A" w:rsidRDefault="00E777F9" w:rsidP="00E777F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E777F9" w:rsidRPr="00D53C05" w:rsidRDefault="00E777F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E777F9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1FB">
              <w:rPr>
                <w:rFonts w:ascii="Times New Roman" w:hAnsi="Times New Roman"/>
                <w:sz w:val="24"/>
                <w:szCs w:val="24"/>
              </w:rPr>
              <w:t>Аудирование упр.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1FB">
              <w:rPr>
                <w:rFonts w:ascii="Times New Roman" w:hAnsi="Times New Roman"/>
                <w:sz w:val="24"/>
                <w:szCs w:val="24"/>
              </w:rPr>
              <w:t>Обсуждение текста с переносом на личный опыт; монолог-описание и рецепт любимого блюда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86" w:type="dxa"/>
            <w:gridSpan w:val="4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1FB">
              <w:rPr>
                <w:rFonts w:ascii="Times New Roman" w:hAnsi="Times New Roman"/>
                <w:sz w:val="24"/>
                <w:szCs w:val="24"/>
              </w:rPr>
              <w:t>Изучающее чтение – статья-интервью о русской кухне.</w:t>
            </w:r>
          </w:p>
        </w:tc>
        <w:tc>
          <w:tcPr>
            <w:tcW w:w="1519" w:type="dxa"/>
            <w:gridSpan w:val="2"/>
          </w:tcPr>
          <w:p w:rsidR="00E777F9" w:rsidRPr="007101FB" w:rsidRDefault="00E777F9" w:rsidP="00E777F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01FB">
              <w:rPr>
                <w:rFonts w:ascii="Times New Roman" w:hAnsi="Times New Roman"/>
                <w:sz w:val="24"/>
                <w:szCs w:val="24"/>
              </w:rPr>
              <w:t>Меню из блюд русской кухни</w:t>
            </w:r>
          </w:p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77F9" w:rsidRPr="004A1F11" w:rsidTr="00724BF4">
        <w:trPr>
          <w:trHeight w:val="285"/>
        </w:trPr>
        <w:tc>
          <w:tcPr>
            <w:tcW w:w="763" w:type="dxa"/>
          </w:tcPr>
          <w:p w:rsidR="00E777F9" w:rsidRDefault="00E777F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230" w:type="dxa"/>
            <w:gridSpan w:val="5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E777F9" w:rsidRDefault="00E777F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Культурное наследие</w:t>
            </w:r>
          </w:p>
        </w:tc>
        <w:tc>
          <w:tcPr>
            <w:tcW w:w="1875" w:type="dxa"/>
            <w:gridSpan w:val="6"/>
          </w:tcPr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E777F9" w:rsidRPr="00D53C05" w:rsidRDefault="00E777F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C641DB" w:rsidRPr="00D0013A" w:rsidRDefault="00C641DB" w:rsidP="00C641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Обсуждение текста с переносом на личный опыт</w:t>
            </w:r>
          </w:p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C641DB" w:rsidRPr="00D0013A" w:rsidRDefault="00C641DB" w:rsidP="00C641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Изучающее чтение – статья о музее русского деревянного зодчества на о. Кижи</w:t>
            </w:r>
          </w:p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E777F9" w:rsidRDefault="00C641DB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Сообщение об одном из образцов русской культуры,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lastRenderedPageBreak/>
              <w:t>принадлежащих к мировому художественному наследию</w:t>
            </w:r>
          </w:p>
        </w:tc>
      </w:tr>
      <w:tr w:rsidR="00E777F9" w:rsidRPr="004A1F11" w:rsidTr="00724BF4">
        <w:trPr>
          <w:trHeight w:val="285"/>
        </w:trPr>
        <w:tc>
          <w:tcPr>
            <w:tcW w:w="763" w:type="dxa"/>
          </w:tcPr>
          <w:p w:rsidR="00E777F9" w:rsidRDefault="00E777F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230" w:type="dxa"/>
            <w:gridSpan w:val="5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E777F9" w:rsidRDefault="00E777F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875" w:type="dxa"/>
            <w:gridSpan w:val="6"/>
          </w:tcPr>
          <w:p w:rsidR="00E777F9" w:rsidRPr="00D0013A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стория образования </w:t>
            </w:r>
          </w:p>
          <w:p w:rsidR="00E777F9" w:rsidRDefault="00E777F9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E777F9" w:rsidRPr="00D53C05" w:rsidRDefault="00E777F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C641DB" w:rsidRPr="00D0013A" w:rsidRDefault="00C641DB" w:rsidP="00C641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Аудиосопровождение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текста.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Высказывания на основе прочитанного: упр. 5</w:t>
            </w:r>
          </w:p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C641DB" w:rsidRPr="00D0013A" w:rsidRDefault="00C641DB" w:rsidP="00C641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Поисковое и изучающее чтение – статья о колледже Св.Троицы в Дублине: упр. 1, 2, 3, 4</w:t>
            </w:r>
          </w:p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E777F9" w:rsidRDefault="00C641DB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Заметка в международный журнал для школьников  об одном из лучших университетов России (по плану):  упр. 6</w:t>
            </w:r>
          </w:p>
        </w:tc>
      </w:tr>
      <w:tr w:rsidR="00E777F9" w:rsidRPr="004A1F11" w:rsidTr="00724BF4">
        <w:trPr>
          <w:trHeight w:val="112"/>
        </w:trPr>
        <w:tc>
          <w:tcPr>
            <w:tcW w:w="763" w:type="dxa"/>
          </w:tcPr>
          <w:p w:rsidR="00E777F9" w:rsidRDefault="00E777F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230" w:type="dxa"/>
            <w:gridSpan w:val="5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E777F9" w:rsidRDefault="00E777F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1875" w:type="dxa"/>
            <w:gridSpan w:val="6"/>
          </w:tcPr>
          <w:p w:rsidR="00E777F9" w:rsidRDefault="00E777F9" w:rsidP="00B10B22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AE7">
              <w:rPr>
                <w:rFonts w:ascii="Times New Roman" w:hAnsi="Times New Roman"/>
                <w:sz w:val="24"/>
                <w:szCs w:val="24"/>
              </w:rPr>
              <w:t xml:space="preserve">Самоконтроль, самокоррекция, рефлексия по материалу и освоению речевых умений – 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>контролю знаний</w:t>
            </w:r>
          </w:p>
          <w:p w:rsidR="00E777F9" w:rsidRDefault="00E777F9" w:rsidP="00B10B22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777F9" w:rsidRPr="001F5AE6" w:rsidRDefault="00E777F9" w:rsidP="00B10B22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E777F9" w:rsidRPr="00D53C05" w:rsidRDefault="00E777F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77F9" w:rsidRPr="004A1F11" w:rsidTr="00724BF4">
        <w:trPr>
          <w:trHeight w:val="247"/>
        </w:trPr>
        <w:tc>
          <w:tcPr>
            <w:tcW w:w="763" w:type="dxa"/>
          </w:tcPr>
          <w:p w:rsidR="00E777F9" w:rsidRDefault="00E777F9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30" w:type="dxa"/>
            <w:gridSpan w:val="5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E777F9" w:rsidRDefault="00E777F9" w:rsidP="00B10B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по теме «Родная страна и страны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изучаемого языка»</w:t>
            </w:r>
          </w:p>
        </w:tc>
        <w:tc>
          <w:tcPr>
            <w:tcW w:w="1875" w:type="dxa"/>
            <w:gridSpan w:val="6"/>
          </w:tcPr>
          <w:p w:rsidR="00E777F9" w:rsidRDefault="00E777F9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Написание контрольной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 по теме</w:t>
            </w:r>
          </w:p>
        </w:tc>
        <w:tc>
          <w:tcPr>
            <w:tcW w:w="1725" w:type="dxa"/>
            <w:gridSpan w:val="2"/>
          </w:tcPr>
          <w:p w:rsidR="00E777F9" w:rsidRPr="00D53C05" w:rsidRDefault="00E777F9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E777F9" w:rsidRPr="00D53C05" w:rsidRDefault="00E77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E777F9" w:rsidRDefault="00E777F9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C641DB" w:rsidRPr="004A1F11" w:rsidTr="00724BF4">
        <w:trPr>
          <w:trHeight w:val="285"/>
        </w:trPr>
        <w:tc>
          <w:tcPr>
            <w:tcW w:w="763" w:type="dxa"/>
          </w:tcPr>
          <w:p w:rsidR="00C641DB" w:rsidRDefault="00C641DB" w:rsidP="004C6A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4" w:type="dxa"/>
            <w:gridSpan w:val="21"/>
          </w:tcPr>
          <w:p w:rsidR="00C641DB" w:rsidRPr="00C641DB" w:rsidRDefault="00C641DB" w:rsidP="00C641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41DB">
              <w:rPr>
                <w:rFonts w:ascii="Times New Roman" w:hAnsi="Times New Roman"/>
                <w:b/>
                <w:sz w:val="24"/>
                <w:szCs w:val="24"/>
              </w:rPr>
              <w:t>Раздел 12 «Выдающиеся люди родной страны и стран изучаемого языка» (5 ч)</w:t>
            </w:r>
          </w:p>
        </w:tc>
        <w:tc>
          <w:tcPr>
            <w:tcW w:w="1519" w:type="dxa"/>
            <w:gridSpan w:val="2"/>
          </w:tcPr>
          <w:p w:rsidR="00C641DB" w:rsidRDefault="00C641DB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1DB" w:rsidRPr="004A1F11" w:rsidTr="00724BF4">
        <w:trPr>
          <w:trHeight w:val="217"/>
        </w:trPr>
        <w:tc>
          <w:tcPr>
            <w:tcW w:w="763" w:type="dxa"/>
          </w:tcPr>
          <w:p w:rsidR="00C641DB" w:rsidRDefault="00C641DB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30" w:type="dxa"/>
            <w:gridSpan w:val="5"/>
          </w:tcPr>
          <w:p w:rsidR="00C641DB" w:rsidRDefault="00C641DB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C641DB" w:rsidRPr="00D53C05" w:rsidRDefault="00C64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C641DB" w:rsidRDefault="00C641DB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Знаменитые путешественники</w:t>
            </w:r>
          </w:p>
        </w:tc>
        <w:tc>
          <w:tcPr>
            <w:tcW w:w="1875" w:type="dxa"/>
            <w:gridSpan w:val="6"/>
          </w:tcPr>
          <w:p w:rsidR="00C641DB" w:rsidRPr="00D0013A" w:rsidRDefault="00C641DB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стория мореплавания</w:t>
            </w:r>
          </w:p>
          <w:p w:rsidR="00C641DB" w:rsidRPr="00D0013A" w:rsidRDefault="00C641DB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C641DB" w:rsidRPr="00D53C05" w:rsidRDefault="008A70B7" w:rsidP="00D53C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Граматические времена глаголов</w:t>
            </w:r>
          </w:p>
        </w:tc>
        <w:tc>
          <w:tcPr>
            <w:tcW w:w="2205" w:type="dxa"/>
          </w:tcPr>
          <w:p w:rsidR="008A70B7" w:rsidRDefault="008A70B7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удиосопровождение текста: упр.2</w:t>
            </w:r>
          </w:p>
          <w:p w:rsidR="008A70B7" w:rsidRPr="00D0013A" w:rsidRDefault="008A70B7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Сообщение на основе прочитанного (с опорой на географическую карту): упр.6</w:t>
            </w:r>
          </w:p>
          <w:p w:rsidR="00C641DB" w:rsidRPr="008A70B7" w:rsidRDefault="00C641DB" w:rsidP="008A7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8A70B7" w:rsidRPr="00D0013A" w:rsidRDefault="008A70B7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текста, ознакомительное, поисковое и изучающее чтение – статья о Фрэнсисе Дрейке: упр. 1, 2, 3, 4, 5</w:t>
            </w:r>
          </w:p>
          <w:p w:rsidR="00C641DB" w:rsidRPr="00D53C05" w:rsidRDefault="00C64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C641DB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Выражение личного  аргументированного отношения к прочитанному: упр.7</w:t>
            </w:r>
          </w:p>
        </w:tc>
      </w:tr>
      <w:tr w:rsidR="00C641DB" w:rsidRPr="004A1F11" w:rsidTr="00724BF4">
        <w:trPr>
          <w:trHeight w:val="247"/>
        </w:trPr>
        <w:tc>
          <w:tcPr>
            <w:tcW w:w="763" w:type="dxa"/>
          </w:tcPr>
          <w:p w:rsidR="00C641DB" w:rsidRDefault="00C641DB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230" w:type="dxa"/>
            <w:gridSpan w:val="5"/>
          </w:tcPr>
          <w:p w:rsidR="00C641DB" w:rsidRDefault="00C641DB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C641DB" w:rsidRPr="00D53C05" w:rsidRDefault="00C64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C641DB" w:rsidRDefault="00C641DB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Выдающиеся ученые Великобритании</w:t>
            </w:r>
          </w:p>
        </w:tc>
        <w:tc>
          <w:tcPr>
            <w:tcW w:w="1875" w:type="dxa"/>
            <w:gridSpan w:val="6"/>
          </w:tcPr>
          <w:p w:rsidR="008A70B7" w:rsidRPr="00D0013A" w:rsidRDefault="00C641DB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трасли науки упр. 5</w:t>
            </w:r>
          </w:p>
          <w:p w:rsidR="00C641DB" w:rsidRPr="00D0013A" w:rsidRDefault="00C641DB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725" w:type="dxa"/>
            <w:gridSpan w:val="2"/>
          </w:tcPr>
          <w:p w:rsidR="008A70B7" w:rsidRDefault="008A70B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41DB" w:rsidRPr="008A70B7" w:rsidRDefault="008A70B7" w:rsidP="008A70B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Дифференциация лексических значений слов: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raise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lift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put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up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: упр.4  </w:t>
            </w:r>
          </w:p>
        </w:tc>
        <w:tc>
          <w:tcPr>
            <w:tcW w:w="2205" w:type="dxa"/>
          </w:tcPr>
          <w:p w:rsidR="008A70B7" w:rsidRPr="00D0013A" w:rsidRDefault="008A70B7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Ау</w:t>
            </w:r>
            <w:r>
              <w:rPr>
                <w:rFonts w:ascii="Times New Roman" w:hAnsi="Times New Roman"/>
                <w:sz w:val="24"/>
                <w:szCs w:val="24"/>
              </w:rPr>
              <w:t>диосопровождение текста: упр. 1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Высказывания на основе прочитанного: упр.6</w:t>
            </w:r>
          </w:p>
          <w:p w:rsidR="00C641DB" w:rsidRPr="00D53C05" w:rsidRDefault="00C64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8A70B7" w:rsidRDefault="008A70B7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Прогнозирование содержания текста по заголовкам и вступлению: упр. 1; поисковое и изучающее чтение – статья об истории изобретения воздушного шара: упр.2, 3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Skills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 xml:space="preserve">: Чтение с выполнением </w:t>
            </w:r>
          </w:p>
          <w:p w:rsidR="00C641DB" w:rsidRPr="00D53C05" w:rsidRDefault="008A70B7" w:rsidP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задания на множественный выбор</w:t>
            </w:r>
          </w:p>
        </w:tc>
        <w:tc>
          <w:tcPr>
            <w:tcW w:w="1519" w:type="dxa"/>
            <w:gridSpan w:val="2"/>
          </w:tcPr>
          <w:p w:rsidR="00C641DB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Письмо-приглашение личного характера (на основе прочитанного): упр.7  </w:t>
            </w:r>
          </w:p>
        </w:tc>
      </w:tr>
      <w:tr w:rsidR="008A70B7" w:rsidRPr="008A70B7" w:rsidTr="00724BF4">
        <w:trPr>
          <w:trHeight w:val="300"/>
        </w:trPr>
        <w:tc>
          <w:tcPr>
            <w:tcW w:w="763" w:type="dxa"/>
          </w:tcPr>
          <w:p w:rsidR="008A70B7" w:rsidRDefault="008A70B7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30" w:type="dxa"/>
            <w:gridSpan w:val="5"/>
          </w:tcPr>
          <w:p w:rsidR="008A70B7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8A70B7" w:rsidRPr="00D53C05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8A70B7" w:rsidRDefault="008A70B7" w:rsidP="00B10B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Выдающиеся ученые России</w:t>
            </w:r>
          </w:p>
        </w:tc>
        <w:tc>
          <w:tcPr>
            <w:tcW w:w="1875" w:type="dxa"/>
            <w:gridSpan w:val="6"/>
          </w:tcPr>
          <w:p w:rsidR="008A70B7" w:rsidRPr="00953FF6" w:rsidRDefault="008A70B7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8A70B7" w:rsidRPr="008A70B7" w:rsidRDefault="008A70B7" w:rsidP="008A70B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времен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группы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3D3D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3D3D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3D3D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3D3DEE">
              <w:rPr>
                <w:rFonts w:ascii="Times New Roman" w:hAnsi="Times New Roman"/>
                <w:sz w:val="24"/>
                <w:szCs w:val="24"/>
                <w:lang w:val="en-US"/>
              </w:rPr>
              <w:t>.: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3D3DEE">
              <w:rPr>
                <w:rFonts w:ascii="Times New Roman" w:hAnsi="Times New Roman"/>
                <w:sz w:val="24"/>
                <w:szCs w:val="24"/>
                <w:lang w:val="en-US"/>
              </w:rPr>
              <w:t>. 1-9.</w:t>
            </w:r>
          </w:p>
        </w:tc>
        <w:tc>
          <w:tcPr>
            <w:tcW w:w="2205" w:type="dxa"/>
          </w:tcPr>
          <w:p w:rsidR="008A70B7" w:rsidRPr="008A70B7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Коллективное составление рассказа по картинкам и опорным словам: упр. 10</w:t>
            </w:r>
          </w:p>
        </w:tc>
        <w:tc>
          <w:tcPr>
            <w:tcW w:w="2986" w:type="dxa"/>
            <w:gridSpan w:val="4"/>
          </w:tcPr>
          <w:p w:rsidR="008A70B7" w:rsidRPr="008A70B7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 xml:space="preserve">Изучающее чтение </w:t>
            </w:r>
            <w:r w:rsidRPr="00953FF6">
              <w:rPr>
                <w:rFonts w:ascii="Times New Roman" w:hAnsi="Times New Roman"/>
                <w:sz w:val="24"/>
                <w:szCs w:val="24"/>
              </w:rPr>
              <w:t>–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текст-п</w:t>
            </w:r>
            <w:r>
              <w:rPr>
                <w:rFonts w:ascii="Times New Roman" w:hAnsi="Times New Roman"/>
                <w:sz w:val="24"/>
                <w:szCs w:val="24"/>
              </w:rPr>
              <w:t>исьмо личного характера: упр.9.</w:t>
            </w:r>
          </w:p>
        </w:tc>
        <w:tc>
          <w:tcPr>
            <w:tcW w:w="1519" w:type="dxa"/>
            <w:gridSpan w:val="2"/>
          </w:tcPr>
          <w:p w:rsidR="008A70B7" w:rsidRPr="00953FF6" w:rsidRDefault="008A70B7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Электронное письмо зарубежному другу об удивительном событии: упр.9</w:t>
            </w:r>
          </w:p>
        </w:tc>
      </w:tr>
      <w:tr w:rsidR="008A70B7" w:rsidRPr="004A1F11" w:rsidTr="00724BF4">
        <w:trPr>
          <w:trHeight w:val="187"/>
        </w:trPr>
        <w:tc>
          <w:tcPr>
            <w:tcW w:w="763" w:type="dxa"/>
          </w:tcPr>
          <w:p w:rsidR="008A70B7" w:rsidRDefault="008A70B7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230" w:type="dxa"/>
            <w:gridSpan w:val="5"/>
          </w:tcPr>
          <w:p w:rsidR="008A70B7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8A70B7" w:rsidRPr="00D53C05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8A70B7" w:rsidRDefault="008A70B7" w:rsidP="00B10B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Писатели, поэты.</w:t>
            </w:r>
          </w:p>
          <w:p w:rsidR="008A70B7" w:rsidRPr="00182C7F" w:rsidRDefault="008A70B7" w:rsidP="00B10B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82C7F">
              <w:rPr>
                <w:rFonts w:ascii="Times New Roman" w:hAnsi="Times New Roman"/>
                <w:b/>
                <w:sz w:val="24"/>
                <w:szCs w:val="24"/>
              </w:rPr>
              <w:t>Чтение.</w:t>
            </w:r>
          </w:p>
        </w:tc>
        <w:tc>
          <w:tcPr>
            <w:tcW w:w="1875" w:type="dxa"/>
            <w:gridSpan w:val="6"/>
          </w:tcPr>
          <w:p w:rsidR="008A70B7" w:rsidRPr="00D0013A" w:rsidRDefault="008A70B7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тапы жизни; события в жизни, идиомы по теме «Биография»: упр. 1, 4, 5, 7</w:t>
            </w:r>
          </w:p>
          <w:p w:rsidR="008A70B7" w:rsidRPr="00D0013A" w:rsidRDefault="008A70B7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8A70B7" w:rsidRPr="00D0013A" w:rsidRDefault="008A70B7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Выражение последовательности событий в сложноподчиненных предложениях (when, while, 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soon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as, before): упр.4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05" w:type="dxa"/>
          </w:tcPr>
          <w:p w:rsidR="008A70B7" w:rsidRPr="00D0013A" w:rsidRDefault="008A70B7" w:rsidP="003572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Обсуждение порядка написания рассказа: упр.2</w:t>
            </w:r>
          </w:p>
          <w:p w:rsidR="008A70B7" w:rsidRPr="0035721F" w:rsidRDefault="008A70B7" w:rsidP="0035721F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Монолог-повествование о важных переменах в cвоей жизни: упр. 6b</w:t>
            </w:r>
          </w:p>
        </w:tc>
        <w:tc>
          <w:tcPr>
            <w:tcW w:w="2986" w:type="dxa"/>
            <w:gridSpan w:val="4"/>
          </w:tcPr>
          <w:p w:rsidR="008A70B7" w:rsidRPr="00D0013A" w:rsidRDefault="008A70B7" w:rsidP="003572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Чтение с выполнением задания на заполнение пропусков в тексте.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Прогнозирование содержания текста, поисковое чтение – рассказ: упр</w:t>
            </w:r>
            <w:r>
              <w:rPr>
                <w:rFonts w:ascii="Times New Roman" w:hAnsi="Times New Roman"/>
                <w:sz w:val="24"/>
                <w:szCs w:val="24"/>
              </w:rPr>
              <w:t>.1, 3; изучающее чтение: упр.2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A70B7" w:rsidRPr="00D0013A" w:rsidRDefault="008A70B7" w:rsidP="003572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A70B7" w:rsidRPr="00D53C05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8A70B7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Редактирование рассказа: упр.8</w:t>
            </w:r>
          </w:p>
        </w:tc>
      </w:tr>
      <w:tr w:rsidR="008A70B7" w:rsidRPr="008A70B7" w:rsidTr="00724BF4">
        <w:trPr>
          <w:trHeight w:val="270"/>
        </w:trPr>
        <w:tc>
          <w:tcPr>
            <w:tcW w:w="763" w:type="dxa"/>
          </w:tcPr>
          <w:p w:rsidR="008A70B7" w:rsidRDefault="008A70B7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5"/>
          </w:tcPr>
          <w:p w:rsidR="008A70B7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8A70B7" w:rsidRPr="00D53C05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8A70B7" w:rsidRDefault="008A70B7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Нобелевские лауреаты</w:t>
            </w:r>
          </w:p>
        </w:tc>
        <w:tc>
          <w:tcPr>
            <w:tcW w:w="1875" w:type="dxa"/>
            <w:gridSpan w:val="6"/>
          </w:tcPr>
          <w:p w:rsidR="008A70B7" w:rsidRPr="00D0013A" w:rsidRDefault="008A70B7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зобретения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научные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0013A">
              <w:rPr>
                <w:rFonts w:ascii="Times New Roman" w:hAnsi="Times New Roman"/>
                <w:sz w:val="24"/>
                <w:szCs w:val="24"/>
              </w:rPr>
              <w:t>открытия</w:t>
            </w:r>
          </w:p>
          <w:p w:rsidR="008A70B7" w:rsidRPr="00AE0155" w:rsidRDefault="008A70B7" w:rsidP="00B10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8A70B7" w:rsidRPr="00AE0155" w:rsidRDefault="008A70B7" w:rsidP="008A70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Past Perfect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D001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Past Perfect</w:t>
            </w:r>
            <w:r w:rsidRPr="00762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Continuous– Past Simple –Past Continuous</w:t>
            </w:r>
            <w:r w:rsidRPr="00AE015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8A70B7" w:rsidRPr="008A70B7" w:rsidRDefault="008A70B7" w:rsidP="00D53C0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5" w:type="dxa"/>
          </w:tcPr>
          <w:p w:rsidR="008A70B7" w:rsidRPr="008A70B7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8A70B7" w:rsidRPr="008A70B7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13A">
              <w:rPr>
                <w:rFonts w:ascii="Times New Roman" w:hAnsi="Times New Roman"/>
                <w:sz w:val="24"/>
                <w:szCs w:val="24"/>
              </w:rPr>
              <w:t>Поисковое чтение – текст об открытии пенициллина : упр. 1;</w:t>
            </w:r>
          </w:p>
        </w:tc>
        <w:tc>
          <w:tcPr>
            <w:tcW w:w="1519" w:type="dxa"/>
            <w:gridSpan w:val="2"/>
          </w:tcPr>
          <w:p w:rsidR="008A70B7" w:rsidRPr="008A70B7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 об одном из Нобелевских лауреатов</w:t>
            </w:r>
          </w:p>
        </w:tc>
      </w:tr>
      <w:tr w:rsidR="008A70B7" w:rsidRPr="004A1F11" w:rsidTr="00724BF4">
        <w:trPr>
          <w:trHeight w:val="285"/>
        </w:trPr>
        <w:tc>
          <w:tcPr>
            <w:tcW w:w="763" w:type="dxa"/>
          </w:tcPr>
          <w:p w:rsidR="008A70B7" w:rsidRDefault="008A70B7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230" w:type="dxa"/>
            <w:gridSpan w:val="5"/>
          </w:tcPr>
          <w:p w:rsidR="008A70B7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8A70B7" w:rsidRPr="00D53C05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8A70B7" w:rsidRDefault="008A70B7" w:rsidP="00E4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«Выдающиеся люди стран изучаемого языка и родной страны»</w:t>
            </w:r>
          </w:p>
        </w:tc>
        <w:tc>
          <w:tcPr>
            <w:tcW w:w="1875" w:type="dxa"/>
            <w:gridSpan w:val="6"/>
          </w:tcPr>
          <w:p w:rsidR="008A70B7" w:rsidRDefault="008A70B7" w:rsidP="00B10B22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5AE7">
              <w:rPr>
                <w:rFonts w:ascii="Times New Roman" w:hAnsi="Times New Roman"/>
                <w:sz w:val="24"/>
                <w:szCs w:val="24"/>
              </w:rPr>
              <w:t xml:space="preserve">Самоконтроль, самокоррекция, рефлексия по материалу и освоению речевых умений – подготовка к </w:t>
            </w:r>
            <w:r>
              <w:rPr>
                <w:rFonts w:ascii="Times New Roman" w:hAnsi="Times New Roman"/>
                <w:sz w:val="24"/>
                <w:szCs w:val="24"/>
              </w:rPr>
              <w:t>контролю знаний</w:t>
            </w:r>
          </w:p>
          <w:p w:rsidR="008A70B7" w:rsidRDefault="008A70B7" w:rsidP="00B10B22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A70B7" w:rsidRPr="001F5AE6" w:rsidRDefault="008A70B7" w:rsidP="00B10B22">
            <w:pPr>
              <w:tabs>
                <w:tab w:val="left" w:pos="378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:rsidR="008A70B7" w:rsidRPr="00D53C05" w:rsidRDefault="008A70B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8A70B7" w:rsidRPr="00D53C05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8A70B7" w:rsidRPr="00D53C05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8A70B7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70B7" w:rsidRPr="004A1F11" w:rsidTr="00724BF4">
        <w:trPr>
          <w:trHeight w:val="300"/>
        </w:trPr>
        <w:tc>
          <w:tcPr>
            <w:tcW w:w="763" w:type="dxa"/>
          </w:tcPr>
          <w:p w:rsidR="008A70B7" w:rsidRDefault="008A70B7" w:rsidP="004C6A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30" w:type="dxa"/>
            <w:gridSpan w:val="5"/>
          </w:tcPr>
          <w:p w:rsidR="008A70B7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8A70B7" w:rsidRPr="00D53C05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8A70B7" w:rsidRDefault="008A70B7" w:rsidP="00B10B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по теме «Выдающиеся люди стран изучаемого языка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родной страны»</w:t>
            </w:r>
          </w:p>
        </w:tc>
        <w:tc>
          <w:tcPr>
            <w:tcW w:w="1875" w:type="dxa"/>
            <w:gridSpan w:val="6"/>
          </w:tcPr>
          <w:p w:rsidR="008A70B7" w:rsidRDefault="008A70B7" w:rsidP="00B10B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Написание контрольной работы по теме</w:t>
            </w:r>
          </w:p>
        </w:tc>
        <w:tc>
          <w:tcPr>
            <w:tcW w:w="1725" w:type="dxa"/>
            <w:gridSpan w:val="2"/>
          </w:tcPr>
          <w:p w:rsidR="008A70B7" w:rsidRPr="00D53C05" w:rsidRDefault="008A70B7" w:rsidP="00D53C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8A70B7" w:rsidRPr="00D53C05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4"/>
          </w:tcPr>
          <w:p w:rsidR="008A70B7" w:rsidRPr="00D53C05" w:rsidRDefault="008A70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8A70B7" w:rsidRDefault="008A70B7" w:rsidP="00A756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</w:tbl>
    <w:p w:rsidR="00D53C05" w:rsidRDefault="00D53C05" w:rsidP="00151E26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53C05" w:rsidRDefault="00D53C05" w:rsidP="00151E26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54531" w:rsidRDefault="00F54531" w:rsidP="008A70B7">
      <w:pPr>
        <w:jc w:val="both"/>
        <w:rPr>
          <w:rFonts w:ascii="Times New Roman" w:hAnsi="Times New Roman"/>
          <w:sz w:val="24"/>
          <w:szCs w:val="24"/>
        </w:rPr>
      </w:pPr>
    </w:p>
    <w:p w:rsidR="00F54531" w:rsidRDefault="00F54531" w:rsidP="00151E26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54531" w:rsidRDefault="00F54531" w:rsidP="00151E26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D2619" w:rsidRDefault="00DD2619" w:rsidP="00151E26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54A62" w:rsidRDefault="00154A62" w:rsidP="00D0013A">
      <w:pPr>
        <w:jc w:val="both"/>
        <w:rPr>
          <w:rFonts w:ascii="Times New Roman" w:hAnsi="Times New Roman"/>
          <w:sz w:val="24"/>
          <w:szCs w:val="24"/>
        </w:rPr>
        <w:sectPr w:rsidR="00154A62" w:rsidSect="002A151F">
          <w:type w:val="continuous"/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151E26" w:rsidRDefault="00151E26"/>
    <w:sectPr w:rsidR="00151E26" w:rsidSect="002A151F">
      <w:type w:val="continuous"/>
      <w:pgSz w:w="16838" w:h="11906" w:orient="landscape"/>
      <w:pgMar w:top="567" w:right="907" w:bottom="567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D91" w:rsidRDefault="00093D91" w:rsidP="002B46FC">
      <w:pPr>
        <w:spacing w:after="0" w:line="240" w:lineRule="auto"/>
      </w:pPr>
      <w:r>
        <w:separator/>
      </w:r>
    </w:p>
  </w:endnote>
  <w:endnote w:type="continuationSeparator" w:id="1">
    <w:p w:rsidR="00093D91" w:rsidRDefault="00093D91" w:rsidP="002B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D91" w:rsidRDefault="00093D91" w:rsidP="002B46FC">
      <w:pPr>
        <w:spacing w:after="0" w:line="240" w:lineRule="auto"/>
      </w:pPr>
      <w:r>
        <w:separator/>
      </w:r>
    </w:p>
  </w:footnote>
  <w:footnote w:type="continuationSeparator" w:id="1">
    <w:p w:rsidR="00093D91" w:rsidRDefault="00093D91" w:rsidP="002B46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8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8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8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4"/>
      </w:rPr>
    </w:lvl>
  </w:abstractNum>
  <w:abstractNum w:abstractNumId="4">
    <w:nsid w:val="071A2C72"/>
    <w:multiLevelType w:val="multilevel"/>
    <w:tmpl w:val="8026A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07FC71FD"/>
    <w:multiLevelType w:val="hybridMultilevel"/>
    <w:tmpl w:val="BF442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D145747"/>
    <w:multiLevelType w:val="hybridMultilevel"/>
    <w:tmpl w:val="F30CBEB2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F64DD5"/>
    <w:multiLevelType w:val="hybridMultilevel"/>
    <w:tmpl w:val="4F1C4E7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526301"/>
    <w:multiLevelType w:val="hybridMultilevel"/>
    <w:tmpl w:val="2C229130"/>
    <w:lvl w:ilvl="0" w:tplc="F72E3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DF82493"/>
    <w:multiLevelType w:val="hybridMultilevel"/>
    <w:tmpl w:val="ED3EEC6C"/>
    <w:lvl w:ilvl="0" w:tplc="99CA74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6BB2CC9"/>
    <w:multiLevelType w:val="hybridMultilevel"/>
    <w:tmpl w:val="C80AB80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9BC7AB1"/>
    <w:multiLevelType w:val="hybridMultilevel"/>
    <w:tmpl w:val="44ACD412"/>
    <w:lvl w:ilvl="0" w:tplc="F72E365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027681"/>
    <w:multiLevelType w:val="hybridMultilevel"/>
    <w:tmpl w:val="06705B4C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Times New Roman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Times New Roman" w:hAnsi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FA7E3F"/>
    <w:multiLevelType w:val="hybridMultilevel"/>
    <w:tmpl w:val="346CA16E"/>
    <w:lvl w:ilvl="0" w:tplc="69D46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</w:rPr>
    </w:lvl>
    <w:lvl w:ilvl="1" w:tplc="653641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imes New Roman" w:hint="default"/>
      </w:rPr>
    </w:lvl>
    <w:lvl w:ilvl="2" w:tplc="9170F3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imes New Roman" w:hint="default"/>
      </w:rPr>
    </w:lvl>
    <w:lvl w:ilvl="3" w:tplc="564AA8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imes New Roman" w:hint="default"/>
      </w:rPr>
    </w:lvl>
    <w:lvl w:ilvl="4" w:tplc="F7B8E9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imes New Roman" w:hint="default"/>
      </w:rPr>
    </w:lvl>
    <w:lvl w:ilvl="5" w:tplc="823818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imes New Roman" w:hint="default"/>
      </w:rPr>
    </w:lvl>
    <w:lvl w:ilvl="6" w:tplc="48AC631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imes New Roman" w:hint="default"/>
      </w:rPr>
    </w:lvl>
    <w:lvl w:ilvl="7" w:tplc="FD6263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imes New Roman" w:hint="default"/>
      </w:rPr>
    </w:lvl>
    <w:lvl w:ilvl="8" w:tplc="A30EEF0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imes New Roman" w:hint="default"/>
      </w:rPr>
    </w:lvl>
  </w:abstractNum>
  <w:num w:numId="1">
    <w:abstractNumId w:val="25"/>
  </w:num>
  <w:num w:numId="2">
    <w:abstractNumId w:val="6"/>
  </w:num>
  <w:num w:numId="3">
    <w:abstractNumId w:val="23"/>
  </w:num>
  <w:num w:numId="4">
    <w:abstractNumId w:val="19"/>
  </w:num>
  <w:num w:numId="5">
    <w:abstractNumId w:val="14"/>
  </w:num>
  <w:num w:numId="6">
    <w:abstractNumId w:val="8"/>
  </w:num>
  <w:num w:numId="7">
    <w:abstractNumId w:val="18"/>
  </w:num>
  <w:num w:numId="8">
    <w:abstractNumId w:val="21"/>
  </w:num>
  <w:num w:numId="9">
    <w:abstractNumId w:val="22"/>
  </w:num>
  <w:num w:numId="10">
    <w:abstractNumId w:val="12"/>
  </w:num>
  <w:num w:numId="11">
    <w:abstractNumId w:val="13"/>
  </w:num>
  <w:num w:numId="12">
    <w:abstractNumId w:val="10"/>
  </w:num>
  <w:num w:numId="13">
    <w:abstractNumId w:val="11"/>
  </w:num>
  <w:num w:numId="14">
    <w:abstractNumId w:val="20"/>
  </w:num>
  <w:num w:numId="15">
    <w:abstractNumId w:val="24"/>
  </w:num>
  <w:num w:numId="16">
    <w:abstractNumId w:val="3"/>
  </w:num>
  <w:num w:numId="17">
    <w:abstractNumId w:val="0"/>
  </w:num>
  <w:num w:numId="18">
    <w:abstractNumId w:val="1"/>
  </w:num>
  <w:num w:numId="19">
    <w:abstractNumId w:val="2"/>
  </w:num>
  <w:num w:numId="20">
    <w:abstractNumId w:val="17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5"/>
  </w:num>
  <w:num w:numId="24">
    <w:abstractNumId w:val="4"/>
  </w:num>
  <w:num w:numId="25">
    <w:abstractNumId w:val="6"/>
  </w:num>
  <w:num w:numId="26">
    <w:abstractNumId w:val="9"/>
  </w:num>
  <w:num w:numId="27">
    <w:abstractNumId w:val="7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1E26"/>
    <w:rsid w:val="00000ADD"/>
    <w:rsid w:val="0000516C"/>
    <w:rsid w:val="00005755"/>
    <w:rsid w:val="00022B1A"/>
    <w:rsid w:val="000309A8"/>
    <w:rsid w:val="00034770"/>
    <w:rsid w:val="00041A1D"/>
    <w:rsid w:val="000502B9"/>
    <w:rsid w:val="000575F7"/>
    <w:rsid w:val="00073E49"/>
    <w:rsid w:val="00081A3B"/>
    <w:rsid w:val="00086FB4"/>
    <w:rsid w:val="00093D91"/>
    <w:rsid w:val="00094228"/>
    <w:rsid w:val="000A1D31"/>
    <w:rsid w:val="000E006C"/>
    <w:rsid w:val="000E066F"/>
    <w:rsid w:val="000E20C1"/>
    <w:rsid w:val="000E31DB"/>
    <w:rsid w:val="000F284A"/>
    <w:rsid w:val="000F4D8F"/>
    <w:rsid w:val="000F63B0"/>
    <w:rsid w:val="00107044"/>
    <w:rsid w:val="001101BB"/>
    <w:rsid w:val="00114BA1"/>
    <w:rsid w:val="00123C86"/>
    <w:rsid w:val="00136727"/>
    <w:rsid w:val="00145FEE"/>
    <w:rsid w:val="00151E26"/>
    <w:rsid w:val="00152181"/>
    <w:rsid w:val="00154A62"/>
    <w:rsid w:val="00161A8F"/>
    <w:rsid w:val="00161B4A"/>
    <w:rsid w:val="00162435"/>
    <w:rsid w:val="001647C3"/>
    <w:rsid w:val="00181551"/>
    <w:rsid w:val="00182C7F"/>
    <w:rsid w:val="00186310"/>
    <w:rsid w:val="00196D95"/>
    <w:rsid w:val="001A080D"/>
    <w:rsid w:val="001A7415"/>
    <w:rsid w:val="001B4A2C"/>
    <w:rsid w:val="001C0A3B"/>
    <w:rsid w:val="001C566D"/>
    <w:rsid w:val="001E7701"/>
    <w:rsid w:val="001F31F2"/>
    <w:rsid w:val="001F4AF1"/>
    <w:rsid w:val="001F5AE6"/>
    <w:rsid w:val="00202269"/>
    <w:rsid w:val="00225520"/>
    <w:rsid w:val="0023174F"/>
    <w:rsid w:val="00236051"/>
    <w:rsid w:val="00241C75"/>
    <w:rsid w:val="0025051B"/>
    <w:rsid w:val="002515AB"/>
    <w:rsid w:val="00262259"/>
    <w:rsid w:val="00265BDB"/>
    <w:rsid w:val="00266D46"/>
    <w:rsid w:val="00273B82"/>
    <w:rsid w:val="00277144"/>
    <w:rsid w:val="002864AE"/>
    <w:rsid w:val="0028696E"/>
    <w:rsid w:val="002A151F"/>
    <w:rsid w:val="002A4BB6"/>
    <w:rsid w:val="002B46FC"/>
    <w:rsid w:val="002B6829"/>
    <w:rsid w:val="002C1B44"/>
    <w:rsid w:val="002C6A8F"/>
    <w:rsid w:val="002C6CD4"/>
    <w:rsid w:val="002D21AA"/>
    <w:rsid w:val="002D6B35"/>
    <w:rsid w:val="002E4A8E"/>
    <w:rsid w:val="002F2E53"/>
    <w:rsid w:val="002F5BE6"/>
    <w:rsid w:val="002F5C5E"/>
    <w:rsid w:val="003117FF"/>
    <w:rsid w:val="00314A2F"/>
    <w:rsid w:val="00314A3C"/>
    <w:rsid w:val="0032355A"/>
    <w:rsid w:val="003258A3"/>
    <w:rsid w:val="00327105"/>
    <w:rsid w:val="003275BB"/>
    <w:rsid w:val="003560B5"/>
    <w:rsid w:val="0035721F"/>
    <w:rsid w:val="0036548D"/>
    <w:rsid w:val="00366379"/>
    <w:rsid w:val="00366A11"/>
    <w:rsid w:val="00367114"/>
    <w:rsid w:val="003679EF"/>
    <w:rsid w:val="00381D86"/>
    <w:rsid w:val="00382577"/>
    <w:rsid w:val="00386BB1"/>
    <w:rsid w:val="00396273"/>
    <w:rsid w:val="003B1BD0"/>
    <w:rsid w:val="003B2DF3"/>
    <w:rsid w:val="003C2686"/>
    <w:rsid w:val="003D3DEE"/>
    <w:rsid w:val="003E218E"/>
    <w:rsid w:val="003E467B"/>
    <w:rsid w:val="003F2862"/>
    <w:rsid w:val="003F627A"/>
    <w:rsid w:val="00400B4A"/>
    <w:rsid w:val="00425202"/>
    <w:rsid w:val="00427567"/>
    <w:rsid w:val="004465F6"/>
    <w:rsid w:val="0045579A"/>
    <w:rsid w:val="00473183"/>
    <w:rsid w:val="004822E0"/>
    <w:rsid w:val="00483BDE"/>
    <w:rsid w:val="0048748D"/>
    <w:rsid w:val="00495594"/>
    <w:rsid w:val="0049727E"/>
    <w:rsid w:val="004B4C58"/>
    <w:rsid w:val="004B518E"/>
    <w:rsid w:val="004C6AD7"/>
    <w:rsid w:val="004D679A"/>
    <w:rsid w:val="004E5D7C"/>
    <w:rsid w:val="004F7994"/>
    <w:rsid w:val="00506B74"/>
    <w:rsid w:val="00514DF4"/>
    <w:rsid w:val="0052103A"/>
    <w:rsid w:val="005237C8"/>
    <w:rsid w:val="00531D5C"/>
    <w:rsid w:val="00540786"/>
    <w:rsid w:val="00551B12"/>
    <w:rsid w:val="00553A88"/>
    <w:rsid w:val="00561E44"/>
    <w:rsid w:val="005664A5"/>
    <w:rsid w:val="00573A11"/>
    <w:rsid w:val="00597FD9"/>
    <w:rsid w:val="005A520A"/>
    <w:rsid w:val="005B0618"/>
    <w:rsid w:val="005C144F"/>
    <w:rsid w:val="005D231A"/>
    <w:rsid w:val="005D631C"/>
    <w:rsid w:val="005E2B0C"/>
    <w:rsid w:val="005E3B3F"/>
    <w:rsid w:val="005E530E"/>
    <w:rsid w:val="005F4E56"/>
    <w:rsid w:val="006047ED"/>
    <w:rsid w:val="0061273A"/>
    <w:rsid w:val="0062185D"/>
    <w:rsid w:val="00624995"/>
    <w:rsid w:val="00627D49"/>
    <w:rsid w:val="00627D5A"/>
    <w:rsid w:val="006330A1"/>
    <w:rsid w:val="0063319F"/>
    <w:rsid w:val="00655E07"/>
    <w:rsid w:val="0066423D"/>
    <w:rsid w:val="006656E1"/>
    <w:rsid w:val="00675257"/>
    <w:rsid w:val="006837E2"/>
    <w:rsid w:val="0068754F"/>
    <w:rsid w:val="00687F59"/>
    <w:rsid w:val="00693CA3"/>
    <w:rsid w:val="006A4716"/>
    <w:rsid w:val="006A7F5C"/>
    <w:rsid w:val="006C5643"/>
    <w:rsid w:val="006D0B95"/>
    <w:rsid w:val="006E3AD0"/>
    <w:rsid w:val="006E7450"/>
    <w:rsid w:val="006F3DB3"/>
    <w:rsid w:val="00704414"/>
    <w:rsid w:val="007101FB"/>
    <w:rsid w:val="007234C7"/>
    <w:rsid w:val="00724BF4"/>
    <w:rsid w:val="00724E3F"/>
    <w:rsid w:val="007276EB"/>
    <w:rsid w:val="00727740"/>
    <w:rsid w:val="00727796"/>
    <w:rsid w:val="007311D7"/>
    <w:rsid w:val="007573CF"/>
    <w:rsid w:val="0076140C"/>
    <w:rsid w:val="00762217"/>
    <w:rsid w:val="00764C98"/>
    <w:rsid w:val="00785F06"/>
    <w:rsid w:val="0078670F"/>
    <w:rsid w:val="00792FFD"/>
    <w:rsid w:val="00796F1F"/>
    <w:rsid w:val="007A7D66"/>
    <w:rsid w:val="007B2334"/>
    <w:rsid w:val="007C3FF4"/>
    <w:rsid w:val="007C47AD"/>
    <w:rsid w:val="007C6CD7"/>
    <w:rsid w:val="007D14A1"/>
    <w:rsid w:val="007D575F"/>
    <w:rsid w:val="007D77E5"/>
    <w:rsid w:val="007F0461"/>
    <w:rsid w:val="007F0941"/>
    <w:rsid w:val="008010AE"/>
    <w:rsid w:val="0080541D"/>
    <w:rsid w:val="00810936"/>
    <w:rsid w:val="008226E8"/>
    <w:rsid w:val="00824413"/>
    <w:rsid w:val="0083744C"/>
    <w:rsid w:val="00861B55"/>
    <w:rsid w:val="008654D6"/>
    <w:rsid w:val="00874D08"/>
    <w:rsid w:val="008843AB"/>
    <w:rsid w:val="00884E63"/>
    <w:rsid w:val="00885538"/>
    <w:rsid w:val="008921C0"/>
    <w:rsid w:val="008975C4"/>
    <w:rsid w:val="008A0152"/>
    <w:rsid w:val="008A70B7"/>
    <w:rsid w:val="008B1915"/>
    <w:rsid w:val="008B4DD9"/>
    <w:rsid w:val="009036F7"/>
    <w:rsid w:val="00903D0E"/>
    <w:rsid w:val="00910839"/>
    <w:rsid w:val="009139AD"/>
    <w:rsid w:val="00915971"/>
    <w:rsid w:val="0091604F"/>
    <w:rsid w:val="009163AC"/>
    <w:rsid w:val="00921309"/>
    <w:rsid w:val="009251FE"/>
    <w:rsid w:val="00926226"/>
    <w:rsid w:val="009300CC"/>
    <w:rsid w:val="0093563F"/>
    <w:rsid w:val="00953FF6"/>
    <w:rsid w:val="00955883"/>
    <w:rsid w:val="009563FE"/>
    <w:rsid w:val="00957678"/>
    <w:rsid w:val="009617AE"/>
    <w:rsid w:val="009654E7"/>
    <w:rsid w:val="0097011C"/>
    <w:rsid w:val="00981857"/>
    <w:rsid w:val="009845FF"/>
    <w:rsid w:val="009B4B1F"/>
    <w:rsid w:val="009B73A6"/>
    <w:rsid w:val="009C6DCB"/>
    <w:rsid w:val="009E1C45"/>
    <w:rsid w:val="009F01F8"/>
    <w:rsid w:val="009F699D"/>
    <w:rsid w:val="00A071E6"/>
    <w:rsid w:val="00A11C93"/>
    <w:rsid w:val="00A14860"/>
    <w:rsid w:val="00A1499C"/>
    <w:rsid w:val="00A30CC3"/>
    <w:rsid w:val="00A322FF"/>
    <w:rsid w:val="00A37CE0"/>
    <w:rsid w:val="00A44E0D"/>
    <w:rsid w:val="00A46640"/>
    <w:rsid w:val="00A46997"/>
    <w:rsid w:val="00A5300F"/>
    <w:rsid w:val="00A57279"/>
    <w:rsid w:val="00A57298"/>
    <w:rsid w:val="00A613AC"/>
    <w:rsid w:val="00A7340D"/>
    <w:rsid w:val="00A75687"/>
    <w:rsid w:val="00A8256C"/>
    <w:rsid w:val="00A83BB0"/>
    <w:rsid w:val="00A87E55"/>
    <w:rsid w:val="00A9529E"/>
    <w:rsid w:val="00A97DDD"/>
    <w:rsid w:val="00AA44E7"/>
    <w:rsid w:val="00AB5120"/>
    <w:rsid w:val="00AB7ABC"/>
    <w:rsid w:val="00AC0F2C"/>
    <w:rsid w:val="00AC13FF"/>
    <w:rsid w:val="00AC58A6"/>
    <w:rsid w:val="00AC5F44"/>
    <w:rsid w:val="00AD3954"/>
    <w:rsid w:val="00AE0155"/>
    <w:rsid w:val="00AF3975"/>
    <w:rsid w:val="00B04914"/>
    <w:rsid w:val="00B10B22"/>
    <w:rsid w:val="00B12A68"/>
    <w:rsid w:val="00B140ED"/>
    <w:rsid w:val="00B147B1"/>
    <w:rsid w:val="00B22C14"/>
    <w:rsid w:val="00B26D92"/>
    <w:rsid w:val="00B2750D"/>
    <w:rsid w:val="00B55BFA"/>
    <w:rsid w:val="00B673C0"/>
    <w:rsid w:val="00B8680C"/>
    <w:rsid w:val="00BA6EC0"/>
    <w:rsid w:val="00BB0C03"/>
    <w:rsid w:val="00BB5358"/>
    <w:rsid w:val="00BC7C88"/>
    <w:rsid w:val="00BD1716"/>
    <w:rsid w:val="00BE2508"/>
    <w:rsid w:val="00BE4539"/>
    <w:rsid w:val="00BE4640"/>
    <w:rsid w:val="00BE529A"/>
    <w:rsid w:val="00BF328C"/>
    <w:rsid w:val="00BF59B8"/>
    <w:rsid w:val="00C16757"/>
    <w:rsid w:val="00C17B78"/>
    <w:rsid w:val="00C53632"/>
    <w:rsid w:val="00C641DB"/>
    <w:rsid w:val="00C839FB"/>
    <w:rsid w:val="00C84962"/>
    <w:rsid w:val="00C90ED4"/>
    <w:rsid w:val="00CA069F"/>
    <w:rsid w:val="00CA60D1"/>
    <w:rsid w:val="00CC0B6E"/>
    <w:rsid w:val="00CD5464"/>
    <w:rsid w:val="00CE3997"/>
    <w:rsid w:val="00CE4522"/>
    <w:rsid w:val="00CF7918"/>
    <w:rsid w:val="00D0013A"/>
    <w:rsid w:val="00D00B41"/>
    <w:rsid w:val="00D04823"/>
    <w:rsid w:val="00D11D2F"/>
    <w:rsid w:val="00D13843"/>
    <w:rsid w:val="00D1769E"/>
    <w:rsid w:val="00D2315B"/>
    <w:rsid w:val="00D250FC"/>
    <w:rsid w:val="00D26177"/>
    <w:rsid w:val="00D3165E"/>
    <w:rsid w:val="00D5220E"/>
    <w:rsid w:val="00D53C05"/>
    <w:rsid w:val="00D64F41"/>
    <w:rsid w:val="00D746BC"/>
    <w:rsid w:val="00D90A4B"/>
    <w:rsid w:val="00D90BBA"/>
    <w:rsid w:val="00DA0342"/>
    <w:rsid w:val="00DA2838"/>
    <w:rsid w:val="00DA74B6"/>
    <w:rsid w:val="00DB7028"/>
    <w:rsid w:val="00DD2619"/>
    <w:rsid w:val="00DD72CB"/>
    <w:rsid w:val="00DE3870"/>
    <w:rsid w:val="00DF0F6D"/>
    <w:rsid w:val="00DF2193"/>
    <w:rsid w:val="00E0120B"/>
    <w:rsid w:val="00E02514"/>
    <w:rsid w:val="00E176E5"/>
    <w:rsid w:val="00E20F2C"/>
    <w:rsid w:val="00E21E59"/>
    <w:rsid w:val="00E27F96"/>
    <w:rsid w:val="00E3705D"/>
    <w:rsid w:val="00E41DD7"/>
    <w:rsid w:val="00E43E98"/>
    <w:rsid w:val="00E56B6A"/>
    <w:rsid w:val="00E611F0"/>
    <w:rsid w:val="00E613ED"/>
    <w:rsid w:val="00E62CA9"/>
    <w:rsid w:val="00E64E00"/>
    <w:rsid w:val="00E66428"/>
    <w:rsid w:val="00E67578"/>
    <w:rsid w:val="00E67680"/>
    <w:rsid w:val="00E777F9"/>
    <w:rsid w:val="00E977F1"/>
    <w:rsid w:val="00EB5CB2"/>
    <w:rsid w:val="00EB7A73"/>
    <w:rsid w:val="00EC15F5"/>
    <w:rsid w:val="00ED620E"/>
    <w:rsid w:val="00ED79AA"/>
    <w:rsid w:val="00EE2583"/>
    <w:rsid w:val="00EE653D"/>
    <w:rsid w:val="00EE6A4E"/>
    <w:rsid w:val="00F00E18"/>
    <w:rsid w:val="00F051D4"/>
    <w:rsid w:val="00F149EA"/>
    <w:rsid w:val="00F20161"/>
    <w:rsid w:val="00F23D95"/>
    <w:rsid w:val="00F27205"/>
    <w:rsid w:val="00F27314"/>
    <w:rsid w:val="00F3538D"/>
    <w:rsid w:val="00F36D6F"/>
    <w:rsid w:val="00F411D4"/>
    <w:rsid w:val="00F54531"/>
    <w:rsid w:val="00F63716"/>
    <w:rsid w:val="00F6520E"/>
    <w:rsid w:val="00F67887"/>
    <w:rsid w:val="00F77B5C"/>
    <w:rsid w:val="00F8082C"/>
    <w:rsid w:val="00F830ED"/>
    <w:rsid w:val="00F8382B"/>
    <w:rsid w:val="00F86F06"/>
    <w:rsid w:val="00F95381"/>
    <w:rsid w:val="00FA4F06"/>
    <w:rsid w:val="00FA6B25"/>
    <w:rsid w:val="00FC3F49"/>
    <w:rsid w:val="00FC788D"/>
    <w:rsid w:val="00FD5541"/>
    <w:rsid w:val="00FE083E"/>
    <w:rsid w:val="00FE2B47"/>
    <w:rsid w:val="00FE3F2C"/>
    <w:rsid w:val="00FE53EF"/>
    <w:rsid w:val="00FE62E6"/>
    <w:rsid w:val="00FF6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2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1E26"/>
    <w:rPr>
      <w:strike w:val="0"/>
      <w:dstrike w:val="0"/>
      <w:color w:val="3366CC"/>
      <w:u w:val="none"/>
      <w:effect w:val="none"/>
    </w:rPr>
  </w:style>
  <w:style w:type="paragraph" w:styleId="a4">
    <w:name w:val="Normal (Web)"/>
    <w:basedOn w:val="a"/>
    <w:semiHidden/>
    <w:rsid w:val="00151E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link w:val="a6"/>
    <w:locked/>
    <w:rsid w:val="00151E26"/>
    <w:rPr>
      <w:rFonts w:ascii="Calibri" w:eastAsia="Calibri" w:hAnsi="Calibri"/>
      <w:sz w:val="24"/>
      <w:szCs w:val="24"/>
      <w:lang w:val="ru-RU" w:eastAsia="ru-RU" w:bidi="ar-SA"/>
    </w:rPr>
  </w:style>
  <w:style w:type="paragraph" w:styleId="a6">
    <w:name w:val="Body Text Indent"/>
    <w:basedOn w:val="a"/>
    <w:link w:val="a5"/>
    <w:semiHidden/>
    <w:rsid w:val="00151E26"/>
    <w:pPr>
      <w:spacing w:after="0" w:line="240" w:lineRule="auto"/>
      <w:ind w:firstLine="720"/>
    </w:pPr>
    <w:rPr>
      <w:sz w:val="24"/>
      <w:szCs w:val="24"/>
      <w:lang w:eastAsia="ru-RU"/>
    </w:rPr>
  </w:style>
  <w:style w:type="character" w:customStyle="1" w:styleId="a7">
    <w:name w:val="Подзаголовок Знак"/>
    <w:link w:val="a8"/>
    <w:locked/>
    <w:rsid w:val="00151E26"/>
    <w:rPr>
      <w:rFonts w:ascii="Cambria" w:eastAsia="Calibri" w:hAnsi="Cambria"/>
      <w:i/>
      <w:iCs/>
      <w:color w:val="4F81BD"/>
      <w:spacing w:val="15"/>
      <w:sz w:val="24"/>
      <w:szCs w:val="24"/>
      <w:lang w:val="ru-RU" w:eastAsia="en-US" w:bidi="ar-SA"/>
    </w:rPr>
  </w:style>
  <w:style w:type="paragraph" w:styleId="a8">
    <w:name w:val="Subtitle"/>
    <w:basedOn w:val="a"/>
    <w:next w:val="a"/>
    <w:link w:val="a7"/>
    <w:qFormat/>
    <w:rsid w:val="00151E26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2">
    <w:name w:val="Основной текст 2 Знак"/>
    <w:link w:val="20"/>
    <w:semiHidden/>
    <w:locked/>
    <w:rsid w:val="00151E26"/>
    <w:rPr>
      <w:rFonts w:ascii="Calibri" w:eastAsia="Calibri" w:hAnsi="Calibri"/>
      <w:sz w:val="22"/>
      <w:szCs w:val="22"/>
      <w:lang w:val="ru-RU" w:eastAsia="en-US" w:bidi="ar-SA"/>
    </w:rPr>
  </w:style>
  <w:style w:type="paragraph" w:styleId="20">
    <w:name w:val="Body Text 2"/>
    <w:basedOn w:val="a"/>
    <w:link w:val="2"/>
    <w:semiHidden/>
    <w:rsid w:val="00151E26"/>
    <w:pPr>
      <w:spacing w:after="120" w:line="480" w:lineRule="auto"/>
    </w:pPr>
  </w:style>
  <w:style w:type="paragraph" w:customStyle="1" w:styleId="Default">
    <w:name w:val="Default"/>
    <w:semiHidden/>
    <w:rsid w:val="00151E2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151E2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151E2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1">
    <w:name w:val="Абзац списка2"/>
    <w:basedOn w:val="a"/>
    <w:semiHidden/>
    <w:rsid w:val="00151E26"/>
    <w:pPr>
      <w:ind w:left="720"/>
      <w:contextualSpacing/>
    </w:pPr>
  </w:style>
  <w:style w:type="paragraph" w:customStyle="1" w:styleId="HTML1">
    <w:name w:val="Стандартный HTML1"/>
    <w:basedOn w:val="a"/>
    <w:semiHidden/>
    <w:rsid w:val="00151E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151E26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151E26"/>
    <w:rPr>
      <w:b/>
      <w:bCs w:val="0"/>
    </w:rPr>
  </w:style>
  <w:style w:type="paragraph" w:customStyle="1" w:styleId="c6">
    <w:name w:val="c6"/>
    <w:basedOn w:val="a"/>
    <w:rsid w:val="002360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rsid w:val="00236051"/>
  </w:style>
  <w:style w:type="paragraph" w:customStyle="1" w:styleId="c0">
    <w:name w:val="c0"/>
    <w:basedOn w:val="a"/>
    <w:rsid w:val="002360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rsid w:val="00236051"/>
  </w:style>
  <w:style w:type="paragraph" w:customStyle="1" w:styleId="c1">
    <w:name w:val="c1"/>
    <w:basedOn w:val="a"/>
    <w:rsid w:val="002360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B12A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link w:val="a9"/>
    <w:rsid w:val="00B12A68"/>
    <w:rPr>
      <w:sz w:val="24"/>
      <w:szCs w:val="24"/>
    </w:rPr>
  </w:style>
  <w:style w:type="paragraph" w:styleId="ab">
    <w:name w:val="List Paragraph"/>
    <w:basedOn w:val="a"/>
    <w:uiPriority w:val="34"/>
    <w:qFormat/>
    <w:rsid w:val="00F149EA"/>
    <w:pPr>
      <w:ind w:left="720"/>
      <w:contextualSpacing/>
    </w:pPr>
    <w:rPr>
      <w:rFonts w:eastAsia="Times New Roman"/>
    </w:rPr>
  </w:style>
  <w:style w:type="paragraph" w:customStyle="1" w:styleId="22">
    <w:name w:val="Абзац списка2"/>
    <w:basedOn w:val="a"/>
    <w:uiPriority w:val="99"/>
    <w:rsid w:val="00F149EA"/>
    <w:pPr>
      <w:spacing w:after="160" w:line="259" w:lineRule="auto"/>
      <w:ind w:left="720"/>
      <w:contextualSpacing/>
    </w:pPr>
    <w:rPr>
      <w:rFonts w:eastAsia="Times New Roman"/>
    </w:rPr>
  </w:style>
  <w:style w:type="paragraph" w:styleId="ac">
    <w:name w:val="footer"/>
    <w:basedOn w:val="a"/>
    <w:link w:val="ad"/>
    <w:uiPriority w:val="99"/>
    <w:unhideWhenUsed/>
    <w:rsid w:val="002B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46FC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semiHidden/>
    <w:unhideWhenUsed/>
    <w:rsid w:val="002B4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2B46FC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32FB86-F030-43E7-80C4-4539D13DA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4452</Words>
  <Characters>25381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29774</CharactersWithSpaces>
  <SharedDoc>false</SharedDoc>
  <HLinks>
    <vt:vector size="6" baseType="variant">
      <vt:variant>
        <vt:i4>1835017</vt:i4>
      </vt:variant>
      <vt:variant>
        <vt:i4>0</vt:i4>
      </vt:variant>
      <vt:variant>
        <vt:i4>0</vt:i4>
      </vt:variant>
      <vt:variant>
        <vt:i4>5</vt:i4>
      </vt:variant>
      <vt:variant>
        <vt:lpwstr>http://www.spotlightonrussia.ru/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Ника</cp:lastModifiedBy>
  <cp:revision>54</cp:revision>
  <cp:lastPrinted>2024-09-20T16:47:00Z</cp:lastPrinted>
  <dcterms:created xsi:type="dcterms:W3CDTF">2017-09-12T17:49:00Z</dcterms:created>
  <dcterms:modified xsi:type="dcterms:W3CDTF">2024-09-20T16:47:00Z</dcterms:modified>
</cp:coreProperties>
</file>